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8AED72" w14:textId="77777777" w:rsidR="00C8446B" w:rsidRPr="00A83246" w:rsidRDefault="00C8446B" w:rsidP="00A83246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4A09C6E2" w14:textId="5BC5670C" w:rsidR="00A83246" w:rsidRPr="00A83246" w:rsidRDefault="00A83246" w:rsidP="00A83246">
      <w:pPr>
        <w:spacing w:before="41"/>
        <w:ind w:left="100"/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</w:pPr>
      <w:r w:rsidRPr="00A83246">
        <w:rPr>
          <w:rFonts w:asciiTheme="minorHAnsi" w:hAnsiTheme="minorHAnsi" w:cstheme="minorHAnsi"/>
          <w:sz w:val="22"/>
          <w:szCs w:val="22"/>
        </w:rPr>
        <w:t>Umar Vargas</w:t>
      </w:r>
    </w:p>
    <w:p w14:paraId="1CC42D1F" w14:textId="658AE370" w:rsidR="00C8446B" w:rsidRPr="00A83246" w:rsidRDefault="000E46C6" w:rsidP="00A83246">
      <w:pPr>
        <w:spacing w:before="4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A8324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92</w:t>
      </w:r>
      <w:r w:rsidRPr="00A83246">
        <w:rPr>
          <w:rFonts w:asciiTheme="minorHAnsi" w:eastAsia="Arial" w:hAnsiTheme="minorHAnsi" w:cstheme="minorHAnsi"/>
          <w:position w:val="-1"/>
          <w:sz w:val="22"/>
          <w:szCs w:val="22"/>
        </w:rPr>
        <w:t>0</w:t>
      </w:r>
      <w:r w:rsidRPr="00A83246">
        <w:rPr>
          <w:rFonts w:asciiTheme="minorHAnsi" w:eastAsia="Arial" w:hAnsiTheme="minorHAnsi" w:cstheme="minorHAnsi"/>
          <w:spacing w:val="12"/>
          <w:position w:val="-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Sun</w:t>
      </w:r>
      <w:r w:rsidRPr="00A8324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fl</w:t>
      </w:r>
      <w:r w:rsidRPr="00A8324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owe</w:t>
      </w:r>
      <w:r w:rsidRPr="00A83246">
        <w:rPr>
          <w:rFonts w:asciiTheme="minorHAnsi" w:eastAsia="Arial" w:hAnsiTheme="minorHAnsi" w:cstheme="minorHAnsi"/>
          <w:position w:val="-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8"/>
          <w:position w:val="-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t.</w:t>
      </w:r>
      <w:r w:rsidRPr="00A83246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spacing w:val="10"/>
          <w:position w:val="-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Lou</w:t>
      </w:r>
      <w:r w:rsidRPr="00A8324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sv</w:t>
      </w:r>
      <w:r w:rsidRPr="00A8324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ill</w:t>
      </w:r>
      <w:r w:rsidRPr="00A8324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spacing w:val="27"/>
          <w:position w:val="-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C</w:t>
      </w:r>
      <w:r w:rsidRPr="00A83246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12"/>
          <w:position w:val="-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8002</w:t>
      </w:r>
      <w:r w:rsidRPr="00A83246">
        <w:rPr>
          <w:rFonts w:asciiTheme="minorHAnsi" w:eastAsia="Arial" w:hAnsiTheme="minorHAnsi" w:cstheme="minorHAnsi"/>
          <w:position w:val="-1"/>
          <w:sz w:val="22"/>
          <w:szCs w:val="22"/>
        </w:rPr>
        <w:t>7</w:t>
      </w:r>
      <w:r w:rsidRPr="00A83246">
        <w:rPr>
          <w:rFonts w:asciiTheme="minorHAnsi" w:eastAsia="Arial" w:hAnsiTheme="minorHAnsi" w:cstheme="minorHAnsi"/>
          <w:spacing w:val="19"/>
          <w:position w:val="-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position w:val="-1"/>
          <w:sz w:val="22"/>
          <w:szCs w:val="22"/>
        </w:rPr>
        <w:t>•</w:t>
      </w:r>
      <w:r w:rsidRPr="00A83246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Phon</w:t>
      </w:r>
      <w:r w:rsidRPr="00A83246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19"/>
          <w:position w:val="-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303</w:t>
      </w:r>
      <w:r w:rsidRPr="00A8324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/</w:t>
      </w:r>
      <w:r w:rsidRPr="00A8324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66</w:t>
      </w:r>
      <w:r w:rsidRPr="00A8324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5-</w:t>
      </w:r>
      <w:r w:rsidRPr="00A8324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551</w:t>
      </w:r>
      <w:r w:rsidRPr="00A83246">
        <w:rPr>
          <w:rFonts w:asciiTheme="minorHAnsi" w:eastAsia="Arial" w:hAnsiTheme="minorHAnsi" w:cstheme="minorHAnsi"/>
          <w:position w:val="-1"/>
          <w:sz w:val="22"/>
          <w:szCs w:val="22"/>
        </w:rPr>
        <w:t>7</w:t>
      </w:r>
      <w:r w:rsidRPr="00A83246">
        <w:rPr>
          <w:rFonts w:asciiTheme="minorHAnsi" w:eastAsia="Arial" w:hAnsiTheme="minorHAnsi" w:cstheme="minorHAnsi"/>
          <w:spacing w:val="39"/>
          <w:position w:val="-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Ce</w:t>
      </w:r>
      <w:r w:rsidRPr="00A8324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position w:val="-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11"/>
          <w:position w:val="-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303</w:t>
      </w:r>
      <w:r w:rsidRPr="00A8324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/</w:t>
      </w:r>
      <w:r w:rsidRPr="00A8324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929</w:t>
      </w:r>
      <w:r w:rsidRPr="00A8324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-</w:t>
      </w:r>
      <w:r w:rsidRPr="00A8324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955</w:t>
      </w:r>
      <w:r w:rsidRPr="00A83246">
        <w:rPr>
          <w:rFonts w:asciiTheme="minorHAnsi" w:eastAsia="Arial" w:hAnsiTheme="minorHAnsi" w:cstheme="minorHAnsi"/>
          <w:position w:val="-1"/>
          <w:sz w:val="22"/>
          <w:szCs w:val="22"/>
        </w:rPr>
        <w:t>0</w:t>
      </w:r>
      <w:r w:rsidRPr="00A83246">
        <w:rPr>
          <w:rFonts w:asciiTheme="minorHAnsi" w:eastAsia="Arial" w:hAnsiTheme="minorHAnsi" w:cstheme="minorHAnsi"/>
          <w:spacing w:val="39"/>
          <w:position w:val="-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position w:val="-1"/>
          <w:sz w:val="22"/>
          <w:szCs w:val="22"/>
        </w:rPr>
        <w:t>•</w:t>
      </w:r>
      <w:r w:rsidR="00A83246" w:rsidRPr="00A83246">
        <w:rPr>
          <w:rFonts w:asciiTheme="minorHAnsi" w:hAnsiTheme="minorHAnsi" w:cstheme="minorHAnsi"/>
          <w:sz w:val="22"/>
          <w:szCs w:val="22"/>
        </w:rPr>
        <w:t>umar@gmail.com</w:t>
      </w:r>
    </w:p>
    <w:p w14:paraId="2AF7BA86" w14:textId="77777777" w:rsidR="00C8446B" w:rsidRPr="00A83246" w:rsidRDefault="00C8446B" w:rsidP="00A83246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CBB6C83" w14:textId="77777777" w:rsidR="00C8446B" w:rsidRPr="00A83246" w:rsidRDefault="000E46C6" w:rsidP="00A83246">
      <w:pPr>
        <w:spacing w:before="38"/>
        <w:ind w:left="100" w:right="296"/>
        <w:rPr>
          <w:rFonts w:asciiTheme="minorHAnsi" w:eastAsia="Arial" w:hAnsiTheme="minorHAnsi" w:cstheme="minorHAnsi"/>
          <w:sz w:val="22"/>
          <w:szCs w:val="22"/>
        </w:rPr>
      </w:pP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ro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j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ec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ng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nee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b/>
          <w:spacing w:val="2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b/>
          <w:spacing w:val="1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A83246">
        <w:rPr>
          <w:rFonts w:asciiTheme="minorHAnsi" w:eastAsia="Arial" w:hAnsiTheme="minorHAnsi" w:cstheme="minorHAnsi"/>
          <w:sz w:val="22"/>
          <w:szCs w:val="22"/>
        </w:rPr>
        <w:t>h</w:t>
      </w:r>
      <w:r w:rsidRPr="00A83246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excep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ona</w:t>
      </w:r>
      <w:r w:rsidRPr="00A83246">
        <w:rPr>
          <w:rFonts w:asciiTheme="minorHAnsi" w:eastAsia="Arial" w:hAnsiTheme="minorHAnsi" w:cstheme="minorHAnsi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eden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anag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A83246">
        <w:rPr>
          <w:rFonts w:asciiTheme="minorHAnsi" w:eastAsia="Arial" w:hAnsiTheme="minorHAnsi" w:cstheme="minorHAnsi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scope</w:t>
      </w:r>
      <w:r w:rsidRPr="00A83246">
        <w:rPr>
          <w:rFonts w:asciiTheme="minorHAnsi" w:eastAsia="Arial" w:hAnsiTheme="minorHAnsi" w:cstheme="minorHAnsi"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cos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A83246">
        <w:rPr>
          <w:rFonts w:asciiTheme="minorHAnsi" w:eastAsia="Arial" w:hAnsiTheme="minorHAnsi" w:cstheme="minorHAnsi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schedu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w w:val="10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A83246">
        <w:rPr>
          <w:rFonts w:asciiTheme="minorHAnsi" w:eastAsia="Arial" w:hAnsiTheme="minorHAnsi" w:cstheme="minorHAnsi"/>
          <w:sz w:val="22"/>
          <w:szCs w:val="22"/>
        </w:rPr>
        <w:t>-</w:t>
      </w:r>
      <w:r w:rsidRPr="00A8324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sc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A83246">
        <w:rPr>
          <w:rFonts w:asciiTheme="minorHAnsi" w:eastAsia="Arial" w:hAnsiTheme="minorHAnsi" w:cstheme="minorHAnsi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gan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za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ona</w:t>
      </w:r>
      <w:r w:rsidRPr="00A83246">
        <w:rPr>
          <w:rFonts w:asciiTheme="minorHAnsi" w:eastAsia="Arial" w:hAnsiTheme="minorHAnsi" w:cstheme="minorHAnsi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env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success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A83246">
        <w:rPr>
          <w:rFonts w:asciiTheme="minorHAnsi" w:eastAsia="Arial" w:hAnsiTheme="minorHAnsi" w:cstheme="minorHAnsi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ndus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tri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deve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op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w w:val="102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user</w:t>
      </w:r>
      <w:r w:rsidRPr="00A8324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equ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scop</w:t>
      </w:r>
      <w:r w:rsidRPr="00A83246">
        <w:rPr>
          <w:rFonts w:asciiTheme="minorHAnsi" w:eastAsia="Arial" w:hAnsiTheme="minorHAnsi" w:cstheme="minorHAnsi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fi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iti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ead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concep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ua</w:t>
      </w:r>
      <w:r w:rsidRPr="00A83246">
        <w:rPr>
          <w:rFonts w:asciiTheme="minorHAnsi" w:eastAsia="Arial" w:hAnsiTheme="minorHAnsi" w:cstheme="minorHAnsi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des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gn</w:t>
      </w:r>
      <w:r w:rsidRPr="00A83246">
        <w:rPr>
          <w:rFonts w:asciiTheme="minorHAnsi" w:eastAsia="Arial" w:hAnsiTheme="minorHAnsi" w:cstheme="minorHAnsi"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cons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uc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A83246">
        <w:rPr>
          <w:rFonts w:asciiTheme="minorHAnsi" w:eastAsia="Arial" w:hAnsiTheme="minorHAnsi" w:cstheme="minorHAnsi"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up</w:t>
      </w:r>
      <w:r w:rsidRPr="00A83246">
        <w:rPr>
          <w:rFonts w:asciiTheme="minorHAnsi" w:eastAsia="Arial" w:hAnsiTheme="minorHAnsi" w:cstheme="minorHAnsi"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A83246">
        <w:rPr>
          <w:rFonts w:asciiTheme="minorHAnsi" w:eastAsia="Arial" w:hAnsiTheme="minorHAnsi" w:cstheme="minorHAnsi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u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nove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w w:val="102"/>
          <w:sz w:val="22"/>
          <w:szCs w:val="22"/>
        </w:rPr>
        <w:t>.</w:t>
      </w:r>
      <w:r w:rsidRPr="00A83246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Typ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A83246">
        <w:rPr>
          <w:rFonts w:asciiTheme="minorHAnsi" w:eastAsia="Arial" w:hAnsiTheme="minorHAnsi" w:cstheme="minorHAnsi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A8324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nc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ude</w:t>
      </w:r>
      <w:r w:rsidRPr="00A83246">
        <w:rPr>
          <w:rFonts w:asciiTheme="minorHAnsi" w:eastAsia="Arial" w:hAnsiTheme="minorHAnsi" w:cstheme="minorHAnsi"/>
          <w:w w:val="103"/>
          <w:sz w:val="22"/>
          <w:szCs w:val="22"/>
        </w:rPr>
        <w:t>:</w:t>
      </w:r>
    </w:p>
    <w:p w14:paraId="3D3ED986" w14:textId="77777777" w:rsidR="00C8446B" w:rsidRPr="00A83246" w:rsidRDefault="00C8446B" w:rsidP="00A83246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F2BADF1" w14:textId="77777777" w:rsidR="00C8446B" w:rsidRPr="00A83246" w:rsidRDefault="000E46C6" w:rsidP="00A83246">
      <w:pPr>
        <w:tabs>
          <w:tab w:val="left" w:pos="820"/>
        </w:tabs>
        <w:ind w:left="820" w:right="225" w:hanging="360"/>
        <w:rPr>
          <w:rFonts w:asciiTheme="minorHAnsi" w:eastAsia="Arial" w:hAnsiTheme="minorHAnsi" w:cstheme="minorHAnsi"/>
          <w:sz w:val="22"/>
          <w:szCs w:val="22"/>
        </w:rPr>
      </w:pPr>
      <w:r w:rsidRPr="00A83246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A83246">
        <w:rPr>
          <w:rFonts w:asciiTheme="minorHAnsi" w:hAnsiTheme="minorHAnsi" w:cstheme="minorHAnsi"/>
          <w:sz w:val="22"/>
          <w:szCs w:val="22"/>
        </w:rPr>
        <w:tab/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&amp;</w:t>
      </w:r>
      <w:r w:rsidRPr="00A83246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as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unco</w:t>
      </w:r>
      <w:r w:rsidRPr="00A83246">
        <w:rPr>
          <w:rFonts w:asciiTheme="minorHAnsi" w:eastAsia="Arial" w:hAnsiTheme="minorHAnsi" w:cstheme="minorHAnsi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A83246">
        <w:rPr>
          <w:rFonts w:asciiTheme="minorHAnsi" w:eastAsia="Arial" w:hAnsiTheme="minorHAnsi" w:cstheme="minorHAnsi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ng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nee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anage</w:t>
      </w:r>
      <w:r w:rsidRPr="00A83246">
        <w:rPr>
          <w:rFonts w:asciiTheme="minorHAnsi" w:eastAsia="Arial" w:hAnsiTheme="minorHAnsi" w:cstheme="minorHAnsi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A83246">
        <w:rPr>
          <w:rFonts w:asciiTheme="minorHAnsi" w:eastAsia="Arial" w:hAnsiTheme="minorHAnsi" w:cstheme="minorHAnsi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EP</w:t>
      </w:r>
      <w:r w:rsidRPr="00A83246">
        <w:rPr>
          <w:rFonts w:asciiTheme="minorHAnsi" w:eastAsia="Arial" w:hAnsiTheme="minorHAnsi" w:cstheme="minorHAnsi"/>
          <w:sz w:val="22"/>
          <w:szCs w:val="22"/>
        </w:rPr>
        <w:t>C</w:t>
      </w:r>
      <w:r w:rsidRPr="00A8324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coo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$50</w:t>
      </w:r>
      <w:r w:rsidRPr="00A83246">
        <w:rPr>
          <w:rFonts w:asciiTheme="minorHAnsi" w:eastAsia="Arial" w:hAnsiTheme="minorHAnsi" w:cstheme="minorHAnsi"/>
          <w:sz w:val="22"/>
          <w:szCs w:val="22"/>
        </w:rPr>
        <w:t>0</w:t>
      </w:r>
      <w:r w:rsidRPr="00A8324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illi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z w:val="22"/>
          <w:szCs w:val="22"/>
        </w:rPr>
        <w:t>-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32</w:t>
      </w:r>
      <w:r w:rsidRPr="00A83246">
        <w:rPr>
          <w:rFonts w:asciiTheme="minorHAnsi" w:eastAsia="Arial" w:hAnsiTheme="minorHAnsi" w:cstheme="minorHAnsi"/>
          <w:sz w:val="22"/>
          <w:szCs w:val="22"/>
        </w:rPr>
        <w:t>0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w w:val="102"/>
          <w:sz w:val="22"/>
          <w:szCs w:val="22"/>
        </w:rPr>
        <w:t>W</w:t>
      </w:r>
      <w:r w:rsidRPr="00A8324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ga</w:t>
      </w:r>
      <w:r w:rsidRPr="00A83246">
        <w:rPr>
          <w:rFonts w:asciiTheme="minorHAnsi" w:eastAsia="Arial" w:hAnsiTheme="minorHAnsi" w:cstheme="minorHAnsi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gene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add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on.</w:t>
      </w:r>
    </w:p>
    <w:p w14:paraId="39BCBC3C" w14:textId="77777777" w:rsidR="00C8446B" w:rsidRPr="00A83246" w:rsidRDefault="000E46C6" w:rsidP="00A83246">
      <w:pPr>
        <w:tabs>
          <w:tab w:val="left" w:pos="820"/>
        </w:tabs>
        <w:spacing w:before="16"/>
        <w:ind w:left="820" w:right="177" w:hanging="360"/>
        <w:rPr>
          <w:rFonts w:asciiTheme="minorHAnsi" w:eastAsia="Arial" w:hAnsiTheme="minorHAnsi" w:cstheme="minorHAnsi"/>
          <w:sz w:val="22"/>
          <w:szCs w:val="22"/>
        </w:rPr>
      </w:pPr>
      <w:r w:rsidRPr="00A83246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A83246">
        <w:rPr>
          <w:rFonts w:asciiTheme="minorHAnsi" w:hAnsiTheme="minorHAnsi" w:cstheme="minorHAnsi"/>
          <w:sz w:val="22"/>
          <w:szCs w:val="22"/>
        </w:rPr>
        <w:tab/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fr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as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tr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uc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u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 xml:space="preserve">: </w:t>
      </w:r>
      <w:r w:rsidRPr="00A83246">
        <w:rPr>
          <w:rFonts w:asciiTheme="minorHAnsi" w:eastAsia="Arial" w:hAnsiTheme="minorHAnsi" w:cstheme="minorHAnsi"/>
          <w:b/>
          <w:spacing w:val="3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NRE</w:t>
      </w:r>
      <w:r w:rsidRPr="00A83246">
        <w:rPr>
          <w:rFonts w:asciiTheme="minorHAnsi" w:eastAsia="Arial" w:hAnsiTheme="minorHAnsi" w:cstheme="minorHAnsi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A83246">
        <w:rPr>
          <w:rFonts w:asciiTheme="minorHAnsi" w:eastAsia="Arial" w:hAnsiTheme="minorHAnsi" w:cstheme="minorHAnsi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anage</w:t>
      </w:r>
      <w:r w:rsidRPr="00A83246">
        <w:rPr>
          <w:rFonts w:asciiTheme="minorHAnsi" w:eastAsia="Arial" w:hAnsiTheme="minorHAnsi" w:cstheme="minorHAnsi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$5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A83246">
        <w:rPr>
          <w:rFonts w:asciiTheme="minorHAnsi" w:eastAsia="Arial" w:hAnsiTheme="minorHAnsi" w:cstheme="minorHAnsi"/>
          <w:sz w:val="22"/>
          <w:szCs w:val="22"/>
        </w:rPr>
        <w:t>4</w:t>
      </w:r>
      <w:r w:rsidRPr="00A8324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illi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des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bu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il</w:t>
      </w:r>
      <w:r w:rsidRPr="00A83246">
        <w:rPr>
          <w:rFonts w:asciiTheme="minorHAnsi" w:eastAsia="Arial" w:hAnsiTheme="minorHAnsi" w:cstheme="minorHAnsi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au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A83246">
        <w:rPr>
          <w:rFonts w:asciiTheme="minorHAnsi" w:eastAsia="Arial" w:hAnsiTheme="minorHAnsi" w:cstheme="minorHAnsi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A83246">
        <w:rPr>
          <w:rFonts w:asciiTheme="minorHAnsi" w:eastAsia="Arial" w:hAnsiTheme="minorHAnsi" w:cstheme="minorHAnsi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w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w w:val="10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secu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rit</w:t>
      </w:r>
      <w:r w:rsidRPr="00A83246">
        <w:rPr>
          <w:rFonts w:asciiTheme="minorHAnsi" w:eastAsia="Arial" w:hAnsiTheme="minorHAnsi" w:cstheme="minorHAnsi"/>
          <w:sz w:val="22"/>
          <w:szCs w:val="22"/>
        </w:rPr>
        <w:t>y</w:t>
      </w:r>
      <w:r w:rsidRPr="00A8324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con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sys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connec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z w:val="22"/>
          <w:szCs w:val="22"/>
        </w:rPr>
        <w:t>y</w:t>
      </w:r>
      <w:r w:rsidRPr="00A83246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iliti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os</w:t>
      </w:r>
      <w:r w:rsidRPr="00A83246">
        <w:rPr>
          <w:rFonts w:asciiTheme="minorHAnsi" w:eastAsia="Arial" w:hAnsiTheme="minorHAnsi" w:cstheme="minorHAnsi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A83246">
        <w:rPr>
          <w:rFonts w:asciiTheme="minorHAnsi" w:eastAsia="Arial" w:hAnsiTheme="minorHAnsi" w:cstheme="minorHAnsi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ca</w:t>
      </w:r>
      <w:r w:rsidRPr="00A83246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puses.</w:t>
      </w:r>
    </w:p>
    <w:p w14:paraId="188E20CB" w14:textId="77777777" w:rsidR="00C8446B" w:rsidRPr="00A83246" w:rsidRDefault="000E46C6" w:rsidP="00A83246">
      <w:pPr>
        <w:tabs>
          <w:tab w:val="left" w:pos="820"/>
        </w:tabs>
        <w:spacing w:before="20"/>
        <w:ind w:left="820" w:right="368" w:hanging="360"/>
        <w:rPr>
          <w:rFonts w:asciiTheme="minorHAnsi" w:eastAsia="Arial" w:hAnsiTheme="minorHAnsi" w:cstheme="minorHAnsi"/>
          <w:sz w:val="22"/>
          <w:szCs w:val="22"/>
        </w:rPr>
      </w:pPr>
      <w:r w:rsidRPr="00A83246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A83246">
        <w:rPr>
          <w:rFonts w:asciiTheme="minorHAnsi" w:hAnsiTheme="minorHAnsi" w:cstheme="minorHAnsi"/>
          <w:sz w:val="22"/>
          <w:szCs w:val="22"/>
        </w:rPr>
        <w:tab/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uc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ear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 xml:space="preserve">: </w:t>
      </w:r>
      <w:r w:rsidRPr="00A83246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Lo</w:t>
      </w:r>
      <w:r w:rsidRPr="00A83246">
        <w:rPr>
          <w:rFonts w:asciiTheme="minorHAnsi" w:eastAsia="Arial" w:hAnsiTheme="minorHAnsi" w:cstheme="minorHAnsi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des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packag</w:t>
      </w:r>
      <w:r w:rsidRPr="00A83246">
        <w:rPr>
          <w:rFonts w:asciiTheme="minorHAnsi" w:eastAsia="Arial" w:hAnsiTheme="minorHAnsi" w:cstheme="minorHAnsi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anage</w:t>
      </w:r>
      <w:r w:rsidRPr="00A83246">
        <w:rPr>
          <w:rFonts w:asciiTheme="minorHAnsi" w:eastAsia="Arial" w:hAnsiTheme="minorHAnsi" w:cstheme="minorHAnsi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A83246">
        <w:rPr>
          <w:rFonts w:asciiTheme="minorHAnsi" w:eastAsia="Arial" w:hAnsiTheme="minorHAnsi" w:cstheme="minorHAnsi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A83246">
        <w:rPr>
          <w:rFonts w:asciiTheme="minorHAnsi" w:eastAsia="Arial" w:hAnsiTheme="minorHAnsi" w:cstheme="minorHAnsi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coo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$3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A83246">
        <w:rPr>
          <w:rFonts w:asciiTheme="minorHAnsi" w:eastAsia="Arial" w:hAnsiTheme="minorHAnsi" w:cstheme="minorHAnsi"/>
          <w:sz w:val="22"/>
          <w:szCs w:val="22"/>
        </w:rPr>
        <w:t>0</w:t>
      </w:r>
      <w:r w:rsidRPr="00A8324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illi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ne</w:t>
      </w:r>
      <w:r w:rsidRPr="00A83246">
        <w:rPr>
          <w:rFonts w:asciiTheme="minorHAnsi" w:eastAsia="Arial" w:hAnsiTheme="minorHAnsi" w:cstheme="minorHAnsi"/>
          <w:w w:val="102"/>
          <w:sz w:val="22"/>
          <w:szCs w:val="22"/>
        </w:rPr>
        <w:t>w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nuc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ear</w:t>
      </w:r>
      <w:r w:rsidRPr="00A8324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ilit</w:t>
      </w:r>
      <w:r w:rsidRPr="00A83246">
        <w:rPr>
          <w:rFonts w:asciiTheme="minorHAnsi" w:eastAsia="Arial" w:hAnsiTheme="minorHAnsi" w:cstheme="minorHAnsi"/>
          <w:sz w:val="22"/>
          <w:szCs w:val="22"/>
        </w:rPr>
        <w:t>y</w:t>
      </w:r>
      <w:r w:rsidRPr="00A8324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des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A83246">
        <w:rPr>
          <w:rFonts w:asciiTheme="minorHAnsi" w:eastAsia="Arial" w:hAnsiTheme="minorHAnsi" w:cstheme="minorHAnsi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cons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tr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uc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ti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on</w:t>
      </w:r>
      <w:r w:rsidRPr="00A83246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1F8CBACE" w14:textId="77777777" w:rsidR="00C8446B" w:rsidRPr="00A83246" w:rsidRDefault="000E46C6" w:rsidP="00A83246">
      <w:pPr>
        <w:tabs>
          <w:tab w:val="left" w:pos="820"/>
        </w:tabs>
        <w:spacing w:before="16"/>
        <w:ind w:left="820" w:right="360" w:hanging="360"/>
        <w:rPr>
          <w:rFonts w:asciiTheme="minorHAnsi" w:eastAsia="Arial" w:hAnsiTheme="minorHAnsi" w:cstheme="minorHAnsi"/>
          <w:sz w:val="22"/>
          <w:szCs w:val="22"/>
        </w:rPr>
      </w:pPr>
      <w:r w:rsidRPr="00A83246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A83246">
        <w:rPr>
          <w:rFonts w:asciiTheme="minorHAnsi" w:hAnsiTheme="minorHAnsi" w:cstheme="minorHAnsi"/>
          <w:sz w:val="22"/>
          <w:szCs w:val="22"/>
        </w:rPr>
        <w:tab/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b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 xml:space="preserve">: </w:t>
      </w:r>
      <w:r w:rsidRPr="00A83246">
        <w:rPr>
          <w:rFonts w:asciiTheme="minorHAnsi" w:eastAsia="Arial" w:hAnsiTheme="minorHAnsi" w:cstheme="minorHAnsi"/>
          <w:b/>
          <w:spacing w:val="27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A83246">
        <w:rPr>
          <w:rFonts w:asciiTheme="minorHAnsi" w:eastAsia="Arial" w:hAnsiTheme="minorHAnsi" w:cstheme="minorHAnsi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anage</w:t>
      </w:r>
      <w:r w:rsidRPr="00A83246">
        <w:rPr>
          <w:rFonts w:asciiTheme="minorHAnsi" w:eastAsia="Arial" w:hAnsiTheme="minorHAnsi" w:cstheme="minorHAnsi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Teso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The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A83246">
        <w:rPr>
          <w:rFonts w:asciiTheme="minorHAnsi" w:eastAsia="Arial" w:hAnsiTheme="minorHAnsi" w:cstheme="minorHAnsi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C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h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il</w:t>
      </w:r>
      <w:r w:rsidRPr="00A83246">
        <w:rPr>
          <w:rFonts w:asciiTheme="minorHAnsi" w:eastAsia="Arial" w:hAnsiTheme="minorHAnsi" w:cstheme="minorHAnsi"/>
          <w:w w:val="10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nc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ud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scope</w:t>
      </w:r>
      <w:r w:rsidRPr="00A83246">
        <w:rPr>
          <w:rFonts w:asciiTheme="minorHAnsi" w:eastAsia="Arial" w:hAnsiTheme="minorHAnsi" w:cstheme="minorHAnsi"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schedu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A83246">
        <w:rPr>
          <w:rFonts w:asciiTheme="minorHAnsi" w:eastAsia="Arial" w:hAnsiTheme="minorHAnsi" w:cstheme="minorHAnsi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budge</w:t>
      </w:r>
      <w:r w:rsidRPr="00A83246">
        <w:rPr>
          <w:rFonts w:asciiTheme="minorHAnsi" w:eastAsia="Arial" w:hAnsiTheme="minorHAnsi" w:cstheme="minorHAnsi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con</w:t>
      </w:r>
      <w:r w:rsidRPr="00A8324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74E72702" w14:textId="77777777" w:rsidR="00C8446B" w:rsidRPr="00A83246" w:rsidRDefault="00C8446B" w:rsidP="00A83246">
      <w:pPr>
        <w:rPr>
          <w:rFonts w:asciiTheme="minorHAnsi" w:hAnsiTheme="minorHAnsi" w:cstheme="minorHAnsi"/>
          <w:sz w:val="22"/>
          <w:szCs w:val="22"/>
        </w:rPr>
      </w:pPr>
    </w:p>
    <w:p w14:paraId="62D05E14" w14:textId="77777777" w:rsidR="00C8446B" w:rsidRPr="00A83246" w:rsidRDefault="000E46C6" w:rsidP="00A83246">
      <w:pPr>
        <w:ind w:left="100" w:right="456"/>
        <w:rPr>
          <w:rFonts w:asciiTheme="minorHAnsi" w:eastAsia="Arial" w:hAnsiTheme="minorHAnsi" w:cstheme="minorHAnsi"/>
          <w:sz w:val="22"/>
          <w:szCs w:val="22"/>
        </w:rPr>
      </w:pP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ro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j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ec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b/>
          <w:spacing w:val="16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anage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b/>
          <w:spacing w:val="1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A83246">
        <w:rPr>
          <w:rFonts w:asciiTheme="minorHAnsi" w:eastAsia="Arial" w:hAnsiTheme="minorHAnsi" w:cstheme="minorHAnsi"/>
          <w:sz w:val="22"/>
          <w:szCs w:val="22"/>
        </w:rPr>
        <w:t>h</w:t>
      </w:r>
      <w:r w:rsidRPr="00A83246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cu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A83246">
        <w:rPr>
          <w:rFonts w:asciiTheme="minorHAnsi" w:eastAsia="Arial" w:hAnsiTheme="minorHAnsi" w:cstheme="minorHAnsi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eden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anag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$2</w:t>
      </w:r>
      <w:r w:rsidRPr="00A83246">
        <w:rPr>
          <w:rFonts w:asciiTheme="minorHAnsi" w:eastAsia="Arial" w:hAnsiTheme="minorHAnsi" w:cstheme="minorHAnsi"/>
          <w:sz w:val="22"/>
          <w:szCs w:val="22"/>
        </w:rPr>
        <w:t>0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illi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po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rtf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A83246">
        <w:rPr>
          <w:rFonts w:asciiTheme="minorHAnsi" w:eastAsia="Arial" w:hAnsiTheme="minorHAnsi" w:cstheme="minorHAnsi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as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uc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ene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gy</w:t>
      </w:r>
      <w:r w:rsidRPr="00A83246">
        <w:rPr>
          <w:rFonts w:asciiTheme="minorHAnsi" w:eastAsia="Arial" w:hAnsiTheme="minorHAnsi" w:cstheme="minorHAnsi"/>
          <w:w w:val="103"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A83246">
        <w:rPr>
          <w:rFonts w:asciiTheme="minorHAnsi" w:eastAsia="Arial" w:hAnsiTheme="minorHAnsi" w:cstheme="minorHAnsi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iliti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ove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A83246">
        <w:rPr>
          <w:rFonts w:asciiTheme="minorHAnsi" w:eastAsia="Arial" w:hAnsiTheme="minorHAnsi" w:cstheme="minorHAnsi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add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iti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A83246">
        <w:rPr>
          <w:rFonts w:asciiTheme="minorHAnsi" w:eastAsia="Arial" w:hAnsiTheme="minorHAnsi" w:cstheme="minorHAnsi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A83246">
        <w:rPr>
          <w:rFonts w:asciiTheme="minorHAnsi" w:eastAsia="Arial" w:hAnsiTheme="minorHAnsi" w:cstheme="minorHAnsi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ona</w:t>
      </w:r>
      <w:r w:rsidRPr="00A83246">
        <w:rPr>
          <w:rFonts w:asciiTheme="minorHAnsi" w:eastAsia="Arial" w:hAnsiTheme="minorHAnsi" w:cstheme="minorHAnsi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ene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ab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gy</w:t>
      </w:r>
      <w:r w:rsidRPr="00A83246">
        <w:rPr>
          <w:rFonts w:asciiTheme="minorHAnsi" w:eastAsia="Arial" w:hAnsiTheme="minorHAnsi" w:cstheme="minorHAnsi"/>
          <w:sz w:val="22"/>
          <w:szCs w:val="22"/>
        </w:rPr>
        <w:t>.</w:t>
      </w:r>
      <w:r w:rsidRPr="00A8324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Typ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A83246">
        <w:rPr>
          <w:rFonts w:asciiTheme="minorHAnsi" w:eastAsia="Arial" w:hAnsiTheme="minorHAnsi" w:cstheme="minorHAnsi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iti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nc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ude</w:t>
      </w:r>
      <w:r w:rsidRPr="00A83246">
        <w:rPr>
          <w:rFonts w:asciiTheme="minorHAnsi" w:eastAsia="Arial" w:hAnsiTheme="minorHAnsi" w:cstheme="minorHAnsi"/>
          <w:w w:val="103"/>
          <w:sz w:val="22"/>
          <w:szCs w:val="22"/>
        </w:rPr>
        <w:t>:</w:t>
      </w:r>
    </w:p>
    <w:p w14:paraId="6EB603E6" w14:textId="77777777" w:rsidR="00C8446B" w:rsidRPr="00A83246" w:rsidRDefault="00C8446B" w:rsidP="00A83246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57C07834" w14:textId="77777777" w:rsidR="00C8446B" w:rsidRPr="00A83246" w:rsidRDefault="000E46C6" w:rsidP="00A83246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A83246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A83246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lli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budge</w:t>
      </w:r>
      <w:r w:rsidRPr="00A83246">
        <w:rPr>
          <w:rFonts w:asciiTheme="minorHAnsi" w:eastAsia="Arial" w:hAnsiTheme="minorHAnsi" w:cstheme="minorHAnsi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A83246">
        <w:rPr>
          <w:rFonts w:asciiTheme="minorHAnsi" w:eastAsia="Arial" w:hAnsiTheme="minorHAnsi" w:cstheme="minorHAnsi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nd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dua</w:t>
      </w:r>
      <w:r w:rsidRPr="00A83246">
        <w:rPr>
          <w:rFonts w:asciiTheme="minorHAnsi" w:eastAsia="Arial" w:hAnsiTheme="minorHAnsi" w:cstheme="minorHAnsi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A83246">
        <w:rPr>
          <w:rFonts w:asciiTheme="minorHAnsi" w:eastAsia="Arial" w:hAnsiTheme="minorHAnsi" w:cstheme="minorHAnsi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budge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os</w:t>
      </w:r>
      <w:r w:rsidRPr="00A83246">
        <w:rPr>
          <w:rFonts w:asciiTheme="minorHAnsi" w:eastAsia="Arial" w:hAnsiTheme="minorHAnsi" w:cstheme="minorHAnsi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j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ec</w:t>
      </w:r>
      <w:r w:rsidRPr="00A8324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0DD0413B" w14:textId="77777777" w:rsidR="00C8446B" w:rsidRPr="00A83246" w:rsidRDefault="000E46C6" w:rsidP="00A83246">
      <w:pPr>
        <w:tabs>
          <w:tab w:val="left" w:pos="820"/>
        </w:tabs>
        <w:spacing w:before="26"/>
        <w:ind w:left="820" w:right="429" w:hanging="360"/>
        <w:rPr>
          <w:rFonts w:asciiTheme="minorHAnsi" w:eastAsia="Arial" w:hAnsiTheme="minorHAnsi" w:cstheme="minorHAnsi"/>
          <w:sz w:val="22"/>
          <w:szCs w:val="22"/>
        </w:rPr>
      </w:pPr>
      <w:r w:rsidRPr="00A83246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A83246">
        <w:rPr>
          <w:rFonts w:asciiTheme="minorHAnsi" w:hAnsiTheme="minorHAnsi" w:cstheme="minorHAnsi"/>
          <w:sz w:val="22"/>
          <w:szCs w:val="22"/>
        </w:rPr>
        <w:tab/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A83246">
        <w:rPr>
          <w:rFonts w:asciiTheme="minorHAnsi" w:eastAsia="Arial" w:hAnsiTheme="minorHAnsi" w:cstheme="minorHAnsi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eek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z w:val="22"/>
          <w:szCs w:val="22"/>
        </w:rPr>
        <w:t>y</w:t>
      </w:r>
      <w:r w:rsidRPr="00A8324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anage</w:t>
      </w:r>
      <w:r w:rsidRPr="00A83246">
        <w:rPr>
          <w:rFonts w:asciiTheme="minorHAnsi" w:eastAsia="Arial" w:hAnsiTheme="minorHAnsi" w:cstheme="minorHAnsi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A83246">
        <w:rPr>
          <w:rFonts w:asciiTheme="minorHAnsi" w:eastAsia="Arial" w:hAnsiTheme="minorHAnsi" w:cstheme="minorHAnsi"/>
          <w:sz w:val="22"/>
          <w:szCs w:val="22"/>
        </w:rPr>
        <w:t>h</w:t>
      </w:r>
      <w:r w:rsidRPr="00A8324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A83246">
        <w:rPr>
          <w:rFonts w:asciiTheme="minorHAnsi" w:eastAsia="Arial" w:hAnsiTheme="minorHAnsi" w:cstheme="minorHAnsi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anage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f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ocuse</w:t>
      </w:r>
      <w:r w:rsidRPr="00A83246">
        <w:rPr>
          <w:rFonts w:asciiTheme="minorHAnsi" w:eastAsia="Arial" w:hAnsiTheme="minorHAnsi" w:cstheme="minorHAnsi"/>
          <w:w w:val="102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den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tif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A83246">
        <w:rPr>
          <w:rFonts w:asciiTheme="minorHAnsi" w:eastAsia="Arial" w:hAnsiTheme="minorHAnsi" w:cstheme="minorHAnsi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eso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echn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A83246">
        <w:rPr>
          <w:rFonts w:asciiTheme="minorHAnsi" w:eastAsia="Arial" w:hAnsiTheme="minorHAnsi" w:cstheme="minorHAnsi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A83246">
        <w:rPr>
          <w:rFonts w:asciiTheme="minorHAnsi" w:eastAsia="Arial" w:hAnsiTheme="minorHAnsi" w:cstheme="minorHAnsi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budge</w:t>
      </w:r>
      <w:r w:rsidRPr="00A83246">
        <w:rPr>
          <w:rFonts w:asciiTheme="minorHAnsi" w:eastAsia="Arial" w:hAnsiTheme="minorHAnsi" w:cstheme="minorHAnsi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ssue</w:t>
      </w:r>
      <w:r w:rsidRPr="00A83246">
        <w:rPr>
          <w:rFonts w:asciiTheme="minorHAnsi" w:eastAsia="Arial" w:hAnsiTheme="minorHAnsi" w:cstheme="minorHAnsi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A83246">
        <w:rPr>
          <w:rFonts w:asciiTheme="minorHAnsi" w:eastAsia="Arial" w:hAnsiTheme="minorHAnsi" w:cstheme="minorHAnsi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gh</w:t>
      </w:r>
      <w:r w:rsidRPr="00A83246">
        <w:rPr>
          <w:rFonts w:asciiTheme="minorHAnsi" w:eastAsia="Arial" w:hAnsiTheme="minorHAnsi" w:cstheme="minorHAnsi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ga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A83246">
        <w:rPr>
          <w:rFonts w:asciiTheme="minorHAnsi" w:eastAsia="Arial" w:hAnsiTheme="minorHAnsi" w:cstheme="minorHAnsi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pac</w:t>
      </w:r>
      <w:r w:rsidRPr="00A83246">
        <w:rPr>
          <w:rFonts w:asciiTheme="minorHAnsi" w:eastAsia="Arial" w:hAnsiTheme="minorHAnsi" w:cstheme="minorHAnsi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h</w:t>
      </w:r>
      <w:r w:rsidRPr="00A83246">
        <w:rPr>
          <w:rFonts w:asciiTheme="minorHAnsi" w:eastAsia="Arial" w:hAnsiTheme="minorHAnsi" w:cstheme="minorHAnsi"/>
          <w:w w:val="10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og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ess</w:t>
      </w:r>
      <w:r w:rsidRPr="00A83246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09631BD9" w14:textId="77777777" w:rsidR="00C8446B" w:rsidRPr="00A83246" w:rsidRDefault="000E46C6" w:rsidP="00A83246">
      <w:pPr>
        <w:spacing w:before="11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A83246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A83246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ng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po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z w:val="22"/>
          <w:szCs w:val="22"/>
        </w:rPr>
        <w:t>f</w:t>
      </w:r>
      <w:r w:rsidRPr="00A83246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con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A83246">
        <w:rPr>
          <w:rFonts w:asciiTheme="minorHAnsi" w:eastAsia="Arial" w:hAnsiTheme="minorHAnsi" w:cstheme="minorHAnsi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A83246">
        <w:rPr>
          <w:rFonts w:asciiTheme="minorHAnsi" w:eastAsia="Arial" w:hAnsiTheme="minorHAnsi" w:cstheme="minorHAnsi"/>
          <w:spacing w:val="4"/>
          <w:sz w:val="22"/>
          <w:szCs w:val="22"/>
        </w:rPr>
        <w:t>mm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un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ic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A83246">
        <w:rPr>
          <w:rFonts w:asciiTheme="minorHAnsi" w:eastAsia="Arial" w:hAnsiTheme="minorHAnsi" w:cstheme="minorHAnsi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A83246">
        <w:rPr>
          <w:rFonts w:asciiTheme="minorHAnsi" w:eastAsia="Arial" w:hAnsiTheme="minorHAnsi" w:cstheme="minorHAnsi"/>
          <w:sz w:val="22"/>
          <w:szCs w:val="22"/>
        </w:rPr>
        <w:t>h</w:t>
      </w:r>
      <w:r w:rsidRPr="00A83246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l/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ex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na</w:t>
      </w:r>
      <w:r w:rsidRPr="00A83246">
        <w:rPr>
          <w:rFonts w:asciiTheme="minorHAnsi" w:eastAsia="Arial" w:hAnsiTheme="minorHAnsi" w:cstheme="minorHAnsi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ak</w:t>
      </w:r>
      <w:r w:rsidRPr="00A83246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ho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de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3A301C23" w14:textId="77777777" w:rsidR="00C8446B" w:rsidRPr="00A83246" w:rsidRDefault="000E46C6" w:rsidP="00A83246">
      <w:pPr>
        <w:tabs>
          <w:tab w:val="left" w:pos="820"/>
        </w:tabs>
        <w:spacing w:before="26"/>
        <w:ind w:left="820" w:right="225" w:hanging="360"/>
        <w:rPr>
          <w:rFonts w:asciiTheme="minorHAnsi" w:eastAsia="Arial" w:hAnsiTheme="minorHAnsi" w:cstheme="minorHAnsi"/>
          <w:sz w:val="22"/>
          <w:szCs w:val="22"/>
        </w:rPr>
      </w:pPr>
      <w:r w:rsidRPr="00A83246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A83246">
        <w:rPr>
          <w:rFonts w:asciiTheme="minorHAnsi" w:hAnsiTheme="minorHAnsi" w:cstheme="minorHAnsi"/>
          <w:sz w:val="22"/>
          <w:szCs w:val="22"/>
        </w:rPr>
        <w:tab/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eve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op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A83246">
        <w:rPr>
          <w:rFonts w:asciiTheme="minorHAnsi" w:eastAsia="Arial" w:hAnsiTheme="minorHAnsi" w:cstheme="minorHAnsi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A83246">
        <w:rPr>
          <w:rFonts w:asciiTheme="minorHAnsi" w:eastAsia="Arial" w:hAnsiTheme="minorHAnsi" w:cstheme="minorHAnsi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conc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eek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z w:val="22"/>
          <w:szCs w:val="22"/>
        </w:rPr>
        <w:t>y</w:t>
      </w:r>
      <w:r w:rsidRPr="00A83246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anage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A83246">
        <w:rPr>
          <w:rFonts w:asciiTheme="minorHAnsi" w:eastAsia="Arial" w:hAnsiTheme="minorHAnsi" w:cstheme="minorHAnsi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epo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A83246">
        <w:rPr>
          <w:rFonts w:asciiTheme="minorHAnsi" w:eastAsia="Arial" w:hAnsiTheme="minorHAnsi" w:cstheme="minorHAnsi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ili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og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w w:val="102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os</w:t>
      </w:r>
      <w:r w:rsidRPr="00A83246">
        <w:rPr>
          <w:rFonts w:asciiTheme="minorHAnsi" w:eastAsia="Arial" w:hAnsiTheme="minorHAnsi" w:cstheme="minorHAnsi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schedu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budge</w:t>
      </w:r>
      <w:r w:rsidRPr="00A83246">
        <w:rPr>
          <w:rFonts w:asciiTheme="minorHAnsi" w:eastAsia="Arial" w:hAnsiTheme="minorHAnsi" w:cstheme="minorHAnsi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A83246">
        <w:rPr>
          <w:rFonts w:asciiTheme="minorHAnsi" w:eastAsia="Arial" w:hAnsiTheme="minorHAnsi" w:cstheme="minorHAnsi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echn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A83246">
        <w:rPr>
          <w:rFonts w:asciiTheme="minorHAnsi" w:eastAsia="Arial" w:hAnsiTheme="minorHAnsi" w:cstheme="minorHAnsi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ssues.</w:t>
      </w:r>
    </w:p>
    <w:p w14:paraId="62B44F6B" w14:textId="77777777" w:rsidR="00C8446B" w:rsidRPr="00A83246" w:rsidRDefault="000E46C6" w:rsidP="00A83246">
      <w:pPr>
        <w:spacing w:before="16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A83246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A83246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anag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A83246">
        <w:rPr>
          <w:rFonts w:asciiTheme="minorHAnsi" w:eastAsia="Arial" w:hAnsiTheme="minorHAnsi" w:cstheme="minorHAnsi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ack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A83246">
        <w:rPr>
          <w:rFonts w:asciiTheme="minorHAnsi" w:eastAsia="Arial" w:hAnsiTheme="minorHAnsi" w:cstheme="minorHAnsi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hang</w:t>
      </w:r>
      <w:r w:rsidRPr="00A83246">
        <w:rPr>
          <w:rFonts w:asciiTheme="minorHAnsi" w:eastAsia="Arial" w:hAnsiTheme="minorHAnsi" w:cstheme="minorHAnsi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A83246">
        <w:rPr>
          <w:rFonts w:asciiTheme="minorHAnsi" w:eastAsia="Arial" w:hAnsiTheme="minorHAnsi" w:cstheme="minorHAnsi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A83246">
        <w:rPr>
          <w:rFonts w:asciiTheme="minorHAnsi" w:eastAsia="Arial" w:hAnsiTheme="minorHAnsi" w:cstheme="minorHAnsi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eques</w:t>
      </w:r>
      <w:r w:rsidRPr="00A83246">
        <w:rPr>
          <w:rFonts w:asciiTheme="minorHAnsi" w:eastAsia="Arial" w:hAnsiTheme="minorHAnsi" w:cstheme="minorHAnsi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Fo</w:t>
      </w:r>
      <w:r w:rsidRPr="00A83246">
        <w:rPr>
          <w:rFonts w:asciiTheme="minorHAnsi" w:eastAsia="Arial" w:hAnsiTheme="minorHAnsi" w:cstheme="minorHAnsi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c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esses</w:t>
      </w:r>
      <w:r w:rsidRPr="00A83246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4DCF3083" w14:textId="7F5304A6" w:rsidR="00C8446B" w:rsidRPr="00A83246" w:rsidRDefault="000E46C6" w:rsidP="00A83246">
      <w:pPr>
        <w:spacing w:before="21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A83246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A83246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eve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op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A83246">
        <w:rPr>
          <w:rFonts w:asciiTheme="minorHAnsi" w:eastAsia="Arial" w:hAnsiTheme="minorHAnsi" w:cstheme="minorHAnsi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A83246">
        <w:rPr>
          <w:rFonts w:asciiTheme="minorHAnsi" w:eastAsia="Arial" w:hAnsiTheme="minorHAnsi" w:cstheme="minorHAnsi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z w:val="22"/>
          <w:szCs w:val="22"/>
        </w:rPr>
        <w:t>k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eg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y</w:t>
      </w:r>
      <w:r w:rsidRPr="00A83246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2084EFC7" w14:textId="77777777" w:rsidR="00C8446B" w:rsidRPr="00A83246" w:rsidRDefault="00C8446B" w:rsidP="00A83246">
      <w:pPr>
        <w:rPr>
          <w:rFonts w:asciiTheme="minorHAnsi" w:hAnsiTheme="minorHAnsi" w:cstheme="minorHAnsi"/>
          <w:sz w:val="22"/>
          <w:szCs w:val="22"/>
        </w:rPr>
      </w:pPr>
    </w:p>
    <w:p w14:paraId="26EF6522" w14:textId="77777777" w:rsidR="00C8446B" w:rsidRPr="00A83246" w:rsidRDefault="000E46C6" w:rsidP="00A83246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EDUCA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b/>
          <w:spacing w:val="30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CENSE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b/>
          <w:spacing w:val="30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AN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b/>
          <w:spacing w:val="13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CER</w:t>
      </w:r>
      <w:r w:rsidRPr="00A83246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F</w:t>
      </w:r>
      <w:r w:rsidRPr="00A83246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CAT</w:t>
      </w:r>
      <w:r w:rsidRPr="00A83246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ONS</w:t>
      </w:r>
    </w:p>
    <w:p w14:paraId="490799E6" w14:textId="77777777" w:rsidR="00C8446B" w:rsidRPr="00A83246" w:rsidRDefault="000E46C6" w:rsidP="00A83246">
      <w:pPr>
        <w:spacing w:before="89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A83246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A83246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rtifi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A83246">
        <w:rPr>
          <w:rFonts w:asciiTheme="minorHAnsi" w:eastAsia="Arial" w:hAnsiTheme="minorHAnsi" w:cstheme="minorHAnsi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anage</w:t>
      </w:r>
      <w:r w:rsidRPr="00A8324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A83246">
        <w:rPr>
          <w:rFonts w:asciiTheme="minorHAnsi" w:eastAsia="Arial" w:hAnsiTheme="minorHAnsi" w:cstheme="minorHAnsi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ess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ona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A83246">
        <w:rPr>
          <w:rFonts w:asciiTheme="minorHAnsi" w:eastAsia="Arial" w:hAnsiTheme="minorHAnsi" w:cstheme="minorHAnsi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anage</w:t>
      </w:r>
      <w:r w:rsidRPr="00A8324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A83246">
        <w:rPr>
          <w:rFonts w:asciiTheme="minorHAnsi" w:eastAsia="Arial" w:hAnsiTheme="minorHAnsi" w:cstheme="minorHAnsi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ns</w:t>
      </w:r>
      <w:r w:rsidRPr="00A8324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u</w:t>
      </w:r>
      <w:r w:rsidRPr="00A8324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w w:val="102"/>
          <w:sz w:val="22"/>
          <w:szCs w:val="22"/>
        </w:rPr>
        <w:t>e</w:t>
      </w:r>
    </w:p>
    <w:p w14:paraId="43A7F082" w14:textId="77777777" w:rsidR="00C8446B" w:rsidRPr="00A83246" w:rsidRDefault="000E46C6" w:rsidP="00A83246">
      <w:pPr>
        <w:spacing w:before="21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A83246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A83246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A83246">
        <w:rPr>
          <w:rFonts w:asciiTheme="minorHAnsi" w:eastAsia="Arial" w:hAnsiTheme="minorHAnsi" w:cstheme="minorHAnsi"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nance</w:t>
      </w:r>
      <w:r w:rsidRPr="00A83246">
        <w:rPr>
          <w:rFonts w:asciiTheme="minorHAnsi" w:eastAsia="Arial" w:hAnsiTheme="minorHAnsi" w:cstheme="minorHAnsi"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U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ve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w w:val="102"/>
          <w:sz w:val="22"/>
          <w:szCs w:val="22"/>
        </w:rPr>
        <w:t>y</w:t>
      </w:r>
    </w:p>
    <w:p w14:paraId="1CC290E8" w14:textId="77777777" w:rsidR="00C8446B" w:rsidRPr="00A83246" w:rsidRDefault="000E46C6" w:rsidP="00A83246">
      <w:pPr>
        <w:spacing w:before="26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A83246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A83246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A83246">
        <w:rPr>
          <w:rFonts w:asciiTheme="minorHAnsi" w:eastAsia="Arial" w:hAnsiTheme="minorHAnsi" w:cstheme="minorHAnsi"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uc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A83246">
        <w:rPr>
          <w:rFonts w:asciiTheme="minorHAnsi" w:eastAsia="Arial" w:hAnsiTheme="minorHAnsi" w:cstheme="minorHAnsi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ng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nee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ng</w:t>
      </w:r>
      <w:r w:rsidRPr="00A83246">
        <w:rPr>
          <w:rFonts w:asciiTheme="minorHAnsi" w:eastAsia="Arial" w:hAnsiTheme="minorHAnsi" w:cstheme="minorHAnsi"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z w:val="22"/>
          <w:szCs w:val="22"/>
        </w:rPr>
        <w:t>w</w:t>
      </w:r>
      <w:r w:rsidRPr="00A8324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Y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z w:val="22"/>
          <w:szCs w:val="22"/>
        </w:rPr>
        <w:t>k</w:t>
      </w:r>
      <w:r w:rsidRPr="00A8324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U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ve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w w:val="102"/>
          <w:sz w:val="22"/>
          <w:szCs w:val="22"/>
        </w:rPr>
        <w:t>y</w:t>
      </w:r>
    </w:p>
    <w:p w14:paraId="6F3DDA69" w14:textId="77777777" w:rsidR="00C8446B" w:rsidRPr="00A83246" w:rsidRDefault="000E46C6" w:rsidP="00A83246">
      <w:pPr>
        <w:spacing w:before="26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A83246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A83246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A83246">
        <w:rPr>
          <w:rFonts w:asciiTheme="minorHAnsi" w:eastAsia="Arial" w:hAnsiTheme="minorHAnsi" w:cstheme="minorHAnsi"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he</w:t>
      </w:r>
      <w:r w:rsidRPr="00A8324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cs</w:t>
      </w:r>
      <w:r w:rsidRPr="00A83246">
        <w:rPr>
          <w:rFonts w:asciiTheme="minorHAnsi" w:eastAsia="Arial" w:hAnsiTheme="minorHAnsi" w:cstheme="minorHAnsi"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Te</w:t>
      </w:r>
      <w:r w:rsidRPr="00A8324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U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ve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w w:val="102"/>
          <w:sz w:val="22"/>
          <w:szCs w:val="22"/>
        </w:rPr>
        <w:t>y</w:t>
      </w:r>
    </w:p>
    <w:p w14:paraId="32F0EEF3" w14:textId="77777777" w:rsidR="00C8446B" w:rsidRPr="00A83246" w:rsidRDefault="000E46C6" w:rsidP="00A83246">
      <w:pPr>
        <w:spacing w:before="26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A83246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A83246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nac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A83246">
        <w:rPr>
          <w:rFonts w:asciiTheme="minorHAnsi" w:eastAsia="Arial" w:hAnsiTheme="minorHAnsi" w:cstheme="minorHAnsi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z w:val="22"/>
          <w:szCs w:val="22"/>
        </w:rPr>
        <w:t>Q</w:t>
      </w:r>
      <w:r w:rsidRPr="00A8324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ance</w:t>
      </w:r>
      <w:r w:rsidRPr="00A83246">
        <w:rPr>
          <w:rFonts w:asciiTheme="minorHAnsi" w:eastAsia="Arial" w:hAnsiTheme="minorHAnsi" w:cstheme="minorHAnsi"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Lo</w:t>
      </w:r>
      <w:r w:rsidRPr="00A83246">
        <w:rPr>
          <w:rFonts w:asciiTheme="minorHAnsi" w:eastAsia="Arial" w:hAnsiTheme="minorHAnsi" w:cstheme="minorHAnsi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w w:val="102"/>
          <w:sz w:val="22"/>
          <w:szCs w:val="22"/>
        </w:rPr>
        <w:t>s</w:t>
      </w:r>
    </w:p>
    <w:p w14:paraId="389494C0" w14:textId="77777777" w:rsidR="00C8446B" w:rsidRPr="00A83246" w:rsidRDefault="00C8446B" w:rsidP="00A83246">
      <w:pPr>
        <w:rPr>
          <w:rFonts w:asciiTheme="minorHAnsi" w:hAnsiTheme="minorHAnsi" w:cstheme="minorHAnsi"/>
          <w:sz w:val="22"/>
          <w:szCs w:val="22"/>
        </w:rPr>
      </w:pPr>
    </w:p>
    <w:p w14:paraId="371B56DA" w14:textId="77777777" w:rsidR="00C8446B" w:rsidRPr="00A83246" w:rsidRDefault="000E46C6" w:rsidP="00A83246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KE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A83246">
        <w:rPr>
          <w:rFonts w:asciiTheme="minorHAnsi" w:eastAsia="Arial" w:hAnsiTheme="minorHAnsi" w:cstheme="minorHAnsi"/>
          <w:b/>
          <w:spacing w:val="13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SK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LL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b/>
          <w:spacing w:val="2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AN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b/>
          <w:spacing w:val="13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QUAL</w:t>
      </w:r>
      <w:r w:rsidRPr="00A83246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F</w:t>
      </w:r>
      <w:r w:rsidRPr="00A83246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CA</w:t>
      </w:r>
      <w:r w:rsidRPr="00A83246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ON</w:t>
      </w:r>
      <w:r w:rsidRPr="00A83246">
        <w:rPr>
          <w:rFonts w:asciiTheme="minorHAnsi" w:eastAsia="Arial" w:hAnsiTheme="minorHAnsi" w:cstheme="minorHAnsi"/>
          <w:b/>
          <w:w w:val="103"/>
          <w:sz w:val="22"/>
          <w:szCs w:val="22"/>
        </w:rPr>
        <w:t>S</w:t>
      </w:r>
    </w:p>
    <w:p w14:paraId="2EDFBF84" w14:textId="77777777" w:rsidR="00C8446B" w:rsidRPr="00A83246" w:rsidRDefault="000E46C6" w:rsidP="00A83246">
      <w:pPr>
        <w:tabs>
          <w:tab w:val="left" w:pos="820"/>
        </w:tabs>
        <w:spacing w:before="85"/>
        <w:ind w:left="820" w:right="459" w:hanging="360"/>
        <w:rPr>
          <w:rFonts w:asciiTheme="minorHAnsi" w:eastAsia="Arial" w:hAnsiTheme="minorHAnsi" w:cstheme="minorHAnsi"/>
          <w:sz w:val="22"/>
          <w:szCs w:val="22"/>
        </w:rPr>
      </w:pPr>
      <w:r w:rsidRPr="00A83246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A83246">
        <w:rPr>
          <w:rFonts w:asciiTheme="minorHAnsi" w:hAnsiTheme="minorHAnsi" w:cstheme="minorHAnsi"/>
          <w:sz w:val="22"/>
          <w:szCs w:val="22"/>
        </w:rPr>
        <w:tab/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Leadersh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A83246">
        <w:rPr>
          <w:rFonts w:asciiTheme="minorHAnsi" w:eastAsia="Arial" w:hAnsiTheme="minorHAnsi" w:cstheme="minorHAnsi"/>
          <w:b/>
          <w:spacing w:val="2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and</w:t>
      </w:r>
      <w:r w:rsidRPr="00A83246">
        <w:rPr>
          <w:rFonts w:asciiTheme="minorHAnsi" w:eastAsia="Arial" w:hAnsiTheme="minorHAnsi" w:cstheme="minorHAnsi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expe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enc</w:t>
      </w:r>
      <w:r w:rsidRPr="00A83246">
        <w:rPr>
          <w:rFonts w:asciiTheme="minorHAnsi" w:eastAsia="Arial" w:hAnsiTheme="minorHAnsi" w:cstheme="minorHAnsi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bu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A83246">
        <w:rPr>
          <w:rFonts w:asciiTheme="minorHAnsi" w:eastAsia="Arial" w:hAnsiTheme="minorHAnsi" w:cstheme="minorHAnsi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ead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A83246">
        <w:rPr>
          <w:rFonts w:asciiTheme="minorHAnsi" w:eastAsia="Arial" w:hAnsiTheme="minorHAnsi" w:cstheme="minorHAnsi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A83246">
        <w:rPr>
          <w:rFonts w:asciiTheme="minorHAnsi" w:eastAsia="Arial" w:hAnsiTheme="minorHAnsi" w:cstheme="minorHAnsi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akeho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A83246">
        <w:rPr>
          <w:rFonts w:asciiTheme="minorHAnsi" w:eastAsia="Arial" w:hAnsiTheme="minorHAnsi" w:cstheme="minorHAnsi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oup</w:t>
      </w:r>
      <w:r w:rsidRPr="00A83246">
        <w:rPr>
          <w:rFonts w:asciiTheme="minorHAnsi" w:eastAsia="Arial" w:hAnsiTheme="minorHAnsi" w:cstheme="minorHAnsi"/>
          <w:w w:val="102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A83246">
        <w:rPr>
          <w:rFonts w:asciiTheme="minorHAnsi" w:eastAsia="Arial" w:hAnsiTheme="minorHAnsi" w:cstheme="minorHAnsi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iti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oug</w:t>
      </w:r>
      <w:r w:rsidRPr="00A83246">
        <w:rPr>
          <w:rFonts w:asciiTheme="minorHAnsi" w:eastAsia="Arial" w:hAnsiTheme="minorHAnsi" w:cstheme="minorHAnsi"/>
          <w:sz w:val="22"/>
          <w:szCs w:val="22"/>
        </w:rPr>
        <w:t>h</w:t>
      </w:r>
      <w:r w:rsidRPr="00A8324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A83246">
        <w:rPr>
          <w:rFonts w:asciiTheme="minorHAnsi" w:eastAsia="Arial" w:hAnsiTheme="minorHAnsi" w:cstheme="minorHAnsi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ope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ti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ons</w:t>
      </w:r>
      <w:r w:rsidRPr="00A83246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58C2E805" w14:textId="77777777" w:rsidR="00C8446B" w:rsidRPr="00A83246" w:rsidRDefault="000E46C6" w:rsidP="00A83246">
      <w:pPr>
        <w:tabs>
          <w:tab w:val="left" w:pos="820"/>
        </w:tabs>
        <w:spacing w:before="16"/>
        <w:ind w:left="820" w:right="240" w:hanging="360"/>
        <w:rPr>
          <w:rFonts w:asciiTheme="minorHAnsi" w:eastAsia="Arial" w:hAnsiTheme="minorHAnsi" w:cstheme="minorHAnsi"/>
          <w:sz w:val="22"/>
          <w:szCs w:val="22"/>
        </w:rPr>
      </w:pPr>
      <w:r w:rsidRPr="00A83246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A83246">
        <w:rPr>
          <w:rFonts w:asciiTheme="minorHAnsi" w:hAnsiTheme="minorHAnsi" w:cstheme="minorHAnsi"/>
          <w:sz w:val="22"/>
          <w:szCs w:val="22"/>
        </w:rPr>
        <w:tab/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C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ll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bo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ra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b/>
          <w:spacing w:val="33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b/>
          <w:spacing w:val="1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ra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on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A83246">
        <w:rPr>
          <w:rFonts w:asciiTheme="minorHAnsi" w:eastAsia="Arial" w:hAnsiTheme="minorHAnsi" w:cstheme="minorHAnsi"/>
          <w:b/>
          <w:spacing w:val="26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ou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z w:val="22"/>
          <w:szCs w:val="22"/>
        </w:rPr>
        <w:t>y</w:t>
      </w:r>
      <w:r w:rsidRPr="00A83246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abo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A83246">
        <w:rPr>
          <w:rFonts w:asciiTheme="minorHAnsi" w:eastAsia="Arial" w:hAnsiTheme="minorHAnsi" w:cstheme="minorHAnsi"/>
          <w:sz w:val="22"/>
          <w:szCs w:val="22"/>
        </w:rPr>
        <w:t>h</w:t>
      </w:r>
      <w:r w:rsidRPr="00A83246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ou</w:t>
      </w:r>
      <w:r w:rsidRPr="00A83246">
        <w:rPr>
          <w:rFonts w:asciiTheme="minorHAnsi" w:eastAsia="Arial" w:hAnsiTheme="minorHAnsi" w:cstheme="minorHAnsi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z w:val="22"/>
          <w:szCs w:val="22"/>
        </w:rPr>
        <w:t>f</w:t>
      </w:r>
      <w:r w:rsidRPr="00A83246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sub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A83246">
        <w:rPr>
          <w:rFonts w:asciiTheme="minorHAnsi" w:eastAsia="Arial" w:hAnsiTheme="minorHAnsi" w:cstheme="minorHAnsi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tt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w w:val="102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expe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A83246">
        <w:rPr>
          <w:rFonts w:asciiTheme="minorHAnsi" w:eastAsia="Arial" w:hAnsiTheme="minorHAnsi" w:cstheme="minorHAnsi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du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A83246">
        <w:rPr>
          <w:rFonts w:asciiTheme="minorHAnsi" w:eastAsia="Arial" w:hAnsiTheme="minorHAnsi" w:cstheme="minorHAnsi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iti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A83246">
        <w:rPr>
          <w:rFonts w:asciiTheme="minorHAnsi" w:eastAsia="Arial" w:hAnsiTheme="minorHAnsi" w:cstheme="minorHAnsi"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scop</w:t>
      </w:r>
      <w:r w:rsidRPr="00A83246">
        <w:rPr>
          <w:rFonts w:asciiTheme="minorHAnsi" w:eastAsia="Arial" w:hAnsiTheme="minorHAnsi" w:cstheme="minorHAnsi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deve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op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A83246">
        <w:rPr>
          <w:rFonts w:asciiTheme="minorHAnsi" w:eastAsia="Arial" w:hAnsiTheme="minorHAnsi" w:cstheme="minorHAnsi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A83246">
        <w:rPr>
          <w:rFonts w:asciiTheme="minorHAnsi" w:eastAsia="Arial" w:hAnsiTheme="minorHAnsi" w:cstheme="minorHAnsi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execu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ti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on.</w:t>
      </w:r>
    </w:p>
    <w:p w14:paraId="484BE314" w14:textId="77777777" w:rsidR="00C8446B" w:rsidRPr="00A83246" w:rsidRDefault="000E46C6" w:rsidP="00A83246">
      <w:pPr>
        <w:spacing w:before="11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A83246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A83246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C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ha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ng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A83246">
        <w:rPr>
          <w:rFonts w:asciiTheme="minorHAnsi" w:eastAsia="Arial" w:hAnsiTheme="minorHAnsi" w:cstheme="minorHAnsi"/>
          <w:b/>
          <w:spacing w:val="2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A83246">
        <w:rPr>
          <w:rFonts w:asciiTheme="minorHAnsi" w:eastAsia="Arial" w:hAnsiTheme="minorHAnsi" w:cstheme="minorHAnsi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expe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enc</w:t>
      </w:r>
      <w:r w:rsidRPr="00A83246">
        <w:rPr>
          <w:rFonts w:asciiTheme="minorHAnsi" w:eastAsia="Arial" w:hAnsiTheme="minorHAnsi" w:cstheme="minorHAnsi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A83246">
        <w:rPr>
          <w:rFonts w:asciiTheme="minorHAnsi" w:eastAsia="Arial" w:hAnsiTheme="minorHAnsi" w:cstheme="minorHAnsi"/>
          <w:sz w:val="22"/>
          <w:szCs w:val="22"/>
        </w:rPr>
        <w:t>h</w:t>
      </w:r>
      <w:r w:rsidRPr="00A83246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anag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A83246">
        <w:rPr>
          <w:rFonts w:asciiTheme="minorHAnsi" w:eastAsia="Arial" w:hAnsiTheme="minorHAnsi" w:cstheme="minorHAnsi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A83246">
        <w:rPr>
          <w:rFonts w:asciiTheme="minorHAnsi" w:eastAsia="Arial" w:hAnsiTheme="minorHAnsi" w:cstheme="minorHAnsi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A83246">
        <w:rPr>
          <w:rFonts w:asciiTheme="minorHAnsi" w:eastAsia="Arial" w:hAnsiTheme="minorHAnsi" w:cstheme="minorHAnsi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des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chang</w:t>
      </w:r>
      <w:r w:rsidRPr="00A83246">
        <w:rPr>
          <w:rFonts w:asciiTheme="minorHAnsi" w:eastAsia="Arial" w:hAnsiTheme="minorHAnsi" w:cstheme="minorHAnsi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cesses</w:t>
      </w:r>
      <w:r w:rsidRPr="00A83246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2253593F" w14:textId="77777777" w:rsidR="00C8446B" w:rsidRPr="00A83246" w:rsidRDefault="000E46C6" w:rsidP="00A83246">
      <w:pPr>
        <w:spacing w:before="26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A83246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A83246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u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lti-t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ask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sz w:val="22"/>
          <w:szCs w:val="22"/>
        </w:rPr>
        <w:t>:</w:t>
      </w:r>
      <w:r w:rsidRPr="00A83246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anag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lti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scopes</w:t>
      </w:r>
      <w:r w:rsidRPr="00A83246">
        <w:rPr>
          <w:rFonts w:asciiTheme="minorHAnsi" w:eastAsia="Arial" w:hAnsiTheme="minorHAnsi" w:cstheme="minorHAnsi"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schedu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A83246">
        <w:rPr>
          <w:rFonts w:asciiTheme="minorHAnsi" w:eastAsia="Arial" w:hAnsiTheme="minorHAnsi" w:cstheme="minorHAnsi"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budge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A83246">
        <w:rPr>
          <w:rFonts w:asciiTheme="minorHAnsi" w:eastAsia="Arial" w:hAnsiTheme="minorHAnsi" w:cstheme="minorHAnsi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akeho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A83246">
        <w:rPr>
          <w:rFonts w:asciiTheme="minorHAnsi" w:eastAsia="Arial" w:hAnsiTheme="minorHAnsi" w:cstheme="minorHAnsi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co</w:t>
      </w:r>
      <w:r w:rsidRPr="00A83246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mm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un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ca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ti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ons.</w:t>
      </w:r>
    </w:p>
    <w:p w14:paraId="72939DB3" w14:textId="77777777" w:rsidR="00C8446B" w:rsidRPr="00A83246" w:rsidRDefault="000E46C6" w:rsidP="00A83246">
      <w:pPr>
        <w:tabs>
          <w:tab w:val="left" w:pos="820"/>
        </w:tabs>
        <w:spacing w:before="26"/>
        <w:ind w:left="820" w:right="703" w:hanging="360"/>
        <w:rPr>
          <w:rFonts w:asciiTheme="minorHAnsi" w:eastAsia="Arial" w:hAnsiTheme="minorHAnsi" w:cstheme="minorHAnsi"/>
          <w:sz w:val="22"/>
          <w:szCs w:val="22"/>
        </w:rPr>
      </w:pPr>
      <w:r w:rsidRPr="00A83246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A83246">
        <w:rPr>
          <w:rFonts w:asciiTheme="minorHAnsi" w:hAnsiTheme="minorHAnsi" w:cstheme="minorHAnsi"/>
          <w:sz w:val="22"/>
          <w:szCs w:val="22"/>
        </w:rPr>
        <w:tab/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C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b/>
          <w:spacing w:val="4"/>
          <w:sz w:val="22"/>
          <w:szCs w:val="22"/>
        </w:rPr>
        <w:t>mm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un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ca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on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A83246">
        <w:rPr>
          <w:rFonts w:asciiTheme="minorHAnsi" w:eastAsia="Arial" w:hAnsiTheme="minorHAnsi" w:cstheme="minorHAnsi"/>
          <w:b/>
          <w:spacing w:val="3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xce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A83246">
        <w:rPr>
          <w:rFonts w:asciiTheme="minorHAnsi" w:eastAsia="Arial" w:hAnsiTheme="minorHAnsi" w:cstheme="minorHAnsi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A83246">
        <w:rPr>
          <w:rFonts w:asciiTheme="minorHAnsi" w:eastAsia="Arial" w:hAnsiTheme="minorHAnsi" w:cstheme="minorHAnsi"/>
          <w:spacing w:val="4"/>
          <w:sz w:val="22"/>
          <w:szCs w:val="22"/>
        </w:rPr>
        <w:t>mm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un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A83246">
        <w:rPr>
          <w:rFonts w:asciiTheme="minorHAnsi" w:eastAsia="Arial" w:hAnsiTheme="minorHAnsi" w:cstheme="minorHAnsi"/>
          <w:sz w:val="22"/>
          <w:szCs w:val="22"/>
        </w:rPr>
        <w:t>h</w:t>
      </w:r>
      <w:r w:rsidRPr="00A83246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ba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riti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A83246">
        <w:rPr>
          <w:rFonts w:asciiTheme="minorHAnsi" w:eastAsia="Arial" w:hAnsiTheme="minorHAnsi" w:cstheme="minorHAnsi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esen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sk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ill</w:t>
      </w:r>
      <w:r w:rsidRPr="00A83246">
        <w:rPr>
          <w:rFonts w:asciiTheme="minorHAnsi" w:eastAsia="Arial" w:hAnsiTheme="minorHAnsi" w:cstheme="minorHAnsi"/>
          <w:w w:val="102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tt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une</w:t>
      </w:r>
      <w:r w:rsidRPr="00A83246">
        <w:rPr>
          <w:rFonts w:asciiTheme="minorHAnsi" w:eastAsia="Arial" w:hAnsiTheme="minorHAnsi" w:cstheme="minorHAnsi"/>
          <w:w w:val="102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A83246">
        <w:rPr>
          <w:rFonts w:asciiTheme="minorHAnsi" w:eastAsia="Arial" w:hAnsiTheme="minorHAnsi" w:cstheme="minorHAnsi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goa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A83246">
        <w:rPr>
          <w:rFonts w:asciiTheme="minorHAnsi" w:eastAsia="Arial" w:hAnsiTheme="minorHAnsi" w:cstheme="minorHAnsi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akeho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A83246">
        <w:rPr>
          <w:rFonts w:asciiTheme="minorHAnsi" w:eastAsia="Arial" w:hAnsiTheme="minorHAnsi" w:cstheme="minorHAnsi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needs</w:t>
      </w:r>
      <w:r w:rsidRPr="00A83246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2415D7BC" w14:textId="77777777" w:rsidR="00C8446B" w:rsidRPr="00A83246" w:rsidRDefault="000E46C6" w:rsidP="00A83246">
      <w:pPr>
        <w:tabs>
          <w:tab w:val="left" w:pos="820"/>
        </w:tabs>
        <w:spacing w:before="11"/>
        <w:ind w:left="820" w:right="238" w:hanging="360"/>
        <w:rPr>
          <w:rFonts w:asciiTheme="minorHAnsi" w:eastAsia="Arial" w:hAnsiTheme="minorHAnsi" w:cstheme="minorHAnsi"/>
          <w:sz w:val="22"/>
          <w:szCs w:val="22"/>
        </w:rPr>
      </w:pPr>
      <w:r w:rsidRPr="00A83246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A83246">
        <w:rPr>
          <w:rFonts w:asciiTheme="minorHAnsi" w:hAnsiTheme="minorHAnsi" w:cstheme="minorHAnsi"/>
          <w:sz w:val="22"/>
          <w:szCs w:val="22"/>
        </w:rPr>
        <w:tab/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go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b/>
          <w:spacing w:val="28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b/>
          <w:spacing w:val="1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ob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b/>
          <w:spacing w:val="2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So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ng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A83246">
        <w:rPr>
          <w:rFonts w:asciiTheme="minorHAnsi" w:eastAsia="Arial" w:hAnsiTheme="minorHAnsi" w:cstheme="minorHAnsi"/>
          <w:b/>
          <w:spacing w:val="2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onve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san</w:t>
      </w:r>
      <w:r w:rsidRPr="00A83246">
        <w:rPr>
          <w:rFonts w:asciiTheme="minorHAnsi" w:eastAsia="Arial" w:hAnsiTheme="minorHAnsi" w:cstheme="minorHAnsi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os</w:t>
      </w:r>
      <w:r w:rsidRPr="00A83246">
        <w:rPr>
          <w:rFonts w:asciiTheme="minorHAnsi" w:eastAsia="Arial" w:hAnsiTheme="minorHAnsi" w:cstheme="minorHAnsi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lti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eng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nee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sc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li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nes</w:t>
      </w:r>
      <w:r w:rsidRPr="00A83246">
        <w:rPr>
          <w:rFonts w:asciiTheme="minorHAnsi" w:eastAsia="Arial" w:hAnsiTheme="minorHAnsi" w:cstheme="minorHAnsi"/>
          <w:w w:val="103"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unde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and</w:t>
      </w:r>
      <w:r w:rsidRPr="00A83246">
        <w:rPr>
          <w:rFonts w:asciiTheme="minorHAnsi" w:eastAsia="Arial" w:hAnsiTheme="minorHAnsi" w:cstheme="minorHAnsi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A8324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z w:val="22"/>
          <w:szCs w:val="22"/>
        </w:rPr>
        <w:t>x</w:t>
      </w:r>
      <w:r w:rsidRPr="00A8324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ob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A83246">
        <w:rPr>
          <w:rFonts w:asciiTheme="minorHAnsi" w:eastAsia="Arial" w:hAnsiTheme="minorHAnsi" w:cstheme="minorHAnsi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capab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z w:val="22"/>
          <w:szCs w:val="22"/>
        </w:rPr>
        <w:t>f</w:t>
      </w:r>
      <w:r w:rsidRPr="00A83246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nego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ua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A83246">
        <w:rPr>
          <w:rFonts w:asciiTheme="minorHAnsi" w:eastAsia="Arial" w:hAnsiTheme="minorHAnsi" w:cstheme="minorHAnsi"/>
          <w:sz w:val="22"/>
          <w:szCs w:val="22"/>
        </w:rPr>
        <w:t>y</w:t>
      </w:r>
      <w:r w:rsidRPr="00A8324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accep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ab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so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u</w:t>
      </w:r>
      <w:r w:rsidRPr="00A8324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ons.</w:t>
      </w:r>
    </w:p>
    <w:p w14:paraId="75021CF0" w14:textId="77777777" w:rsidR="00C8446B" w:rsidRPr="00A83246" w:rsidRDefault="000E46C6" w:rsidP="00A83246">
      <w:pPr>
        <w:tabs>
          <w:tab w:val="left" w:pos="820"/>
        </w:tabs>
        <w:spacing w:before="16"/>
        <w:ind w:left="820" w:right="76" w:hanging="360"/>
        <w:rPr>
          <w:rFonts w:asciiTheme="minorHAnsi" w:eastAsia="Arial" w:hAnsiTheme="minorHAnsi" w:cstheme="minorHAnsi"/>
          <w:sz w:val="22"/>
          <w:szCs w:val="22"/>
        </w:rPr>
        <w:sectPr w:rsidR="00C8446B" w:rsidRPr="00A83246">
          <w:headerReference w:type="default" r:id="rId7"/>
          <w:footerReference w:type="default" r:id="rId8"/>
          <w:pgSz w:w="12240" w:h="15840"/>
          <w:pgMar w:top="960" w:right="660" w:bottom="280" w:left="620" w:header="758" w:footer="460" w:gutter="0"/>
          <w:pgNumType w:start="1"/>
          <w:cols w:space="720"/>
        </w:sectPr>
      </w:pPr>
      <w:r w:rsidRPr="00A83246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A83246">
        <w:rPr>
          <w:rFonts w:asciiTheme="minorHAnsi" w:hAnsiTheme="minorHAnsi" w:cstheme="minorHAnsi"/>
          <w:sz w:val="22"/>
          <w:szCs w:val="22"/>
        </w:rPr>
        <w:tab/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ea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b/>
          <w:spacing w:val="1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Bu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il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ng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A83246">
        <w:rPr>
          <w:rFonts w:asciiTheme="minorHAnsi" w:eastAsia="Arial" w:hAnsiTheme="minorHAnsi" w:cstheme="minorHAnsi"/>
          <w:b/>
          <w:spacing w:val="2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and</w:t>
      </w:r>
      <w:r w:rsidRPr="00A83246">
        <w:rPr>
          <w:rFonts w:asciiTheme="minorHAnsi" w:eastAsia="Arial" w:hAnsiTheme="minorHAnsi" w:cstheme="minorHAnsi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expe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enc</w:t>
      </w:r>
      <w:r w:rsidRPr="00A83246">
        <w:rPr>
          <w:rFonts w:asciiTheme="minorHAnsi" w:eastAsia="Arial" w:hAnsiTheme="minorHAnsi" w:cstheme="minorHAnsi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bu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A83246">
        <w:rPr>
          <w:rFonts w:asciiTheme="minorHAnsi" w:eastAsia="Arial" w:hAnsiTheme="minorHAnsi" w:cstheme="minorHAnsi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ead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A83246">
        <w:rPr>
          <w:rFonts w:asciiTheme="minorHAnsi" w:eastAsia="Arial" w:hAnsiTheme="minorHAnsi" w:cstheme="minorHAnsi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A83246">
        <w:rPr>
          <w:rFonts w:asciiTheme="minorHAnsi" w:eastAsia="Arial" w:hAnsiTheme="minorHAnsi" w:cstheme="minorHAnsi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in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ti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w w:val="102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ough</w:t>
      </w:r>
      <w:r w:rsidRPr="00A8324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A83246">
        <w:rPr>
          <w:rFonts w:asciiTheme="minorHAnsi" w:eastAsia="Arial" w:hAnsiTheme="minorHAnsi" w:cstheme="minorHAnsi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ope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ti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ons</w:t>
      </w:r>
      <w:r w:rsidRPr="00A83246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6D1D14A0" w14:textId="77777777" w:rsidR="00C8446B" w:rsidRPr="00A83246" w:rsidRDefault="00C8446B" w:rsidP="00A83246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0FAD3EA1" w14:textId="77777777" w:rsidR="00C8446B" w:rsidRPr="00A83246" w:rsidRDefault="000E46C6" w:rsidP="00A83246">
      <w:pPr>
        <w:spacing w:before="4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A83246">
        <w:rPr>
          <w:rFonts w:asciiTheme="minorHAnsi" w:hAnsiTheme="minorHAnsi" w:cstheme="minorHAnsi"/>
          <w:sz w:val="22"/>
          <w:szCs w:val="22"/>
        </w:rPr>
        <w:pict w14:anchorId="40A57659">
          <v:group id="_x0000_s1030" style="position:absolute;left:0;text-align:left;margin-left:34.55pt;margin-top:.4pt;width:542.9pt;height:0;z-index:-251659264;mso-position-horizontal-relative:page" coordorigin="691,8" coordsize="10858,0">
            <v:shape id="_x0000_s1031" style="position:absolute;left:691;top:8;width:10858;height:0" coordorigin="691,8" coordsize="10858,0" path="m691,8r10858,e" filled="f" strokeweight=".58pt">
              <v:path arrowok="t"/>
            </v:shape>
            <w10:wrap anchorx="page"/>
          </v:group>
        </w:pict>
      </w:r>
      <w:r w:rsidRPr="00A8324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92</w:t>
      </w:r>
      <w:r w:rsidRPr="00A83246">
        <w:rPr>
          <w:rFonts w:asciiTheme="minorHAnsi" w:eastAsia="Arial" w:hAnsiTheme="minorHAnsi" w:cstheme="minorHAnsi"/>
          <w:position w:val="-1"/>
          <w:sz w:val="22"/>
          <w:szCs w:val="22"/>
        </w:rPr>
        <w:t>0</w:t>
      </w:r>
      <w:r w:rsidRPr="00A83246">
        <w:rPr>
          <w:rFonts w:asciiTheme="minorHAnsi" w:eastAsia="Arial" w:hAnsiTheme="minorHAnsi" w:cstheme="minorHAnsi"/>
          <w:spacing w:val="12"/>
          <w:position w:val="-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Sun</w:t>
      </w:r>
      <w:r w:rsidRPr="00A8324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fl</w:t>
      </w:r>
      <w:r w:rsidRPr="00A8324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owe</w:t>
      </w:r>
      <w:r w:rsidRPr="00A83246">
        <w:rPr>
          <w:rFonts w:asciiTheme="minorHAnsi" w:eastAsia="Arial" w:hAnsiTheme="minorHAnsi" w:cstheme="minorHAnsi"/>
          <w:position w:val="-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8"/>
          <w:position w:val="-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t.</w:t>
      </w:r>
      <w:r w:rsidRPr="00A83246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spacing w:val="10"/>
          <w:position w:val="-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Lou</w:t>
      </w:r>
      <w:r w:rsidRPr="00A8324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sv</w:t>
      </w:r>
      <w:r w:rsidRPr="00A8324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ill</w:t>
      </w:r>
      <w:r w:rsidRPr="00A8324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spacing w:val="27"/>
          <w:position w:val="-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C</w:t>
      </w:r>
      <w:r w:rsidRPr="00A83246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12"/>
          <w:position w:val="-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8002</w:t>
      </w:r>
      <w:r w:rsidRPr="00A83246">
        <w:rPr>
          <w:rFonts w:asciiTheme="minorHAnsi" w:eastAsia="Arial" w:hAnsiTheme="minorHAnsi" w:cstheme="minorHAnsi"/>
          <w:position w:val="-1"/>
          <w:sz w:val="22"/>
          <w:szCs w:val="22"/>
        </w:rPr>
        <w:t>7</w:t>
      </w:r>
      <w:r w:rsidRPr="00A83246">
        <w:rPr>
          <w:rFonts w:asciiTheme="minorHAnsi" w:eastAsia="Arial" w:hAnsiTheme="minorHAnsi" w:cstheme="minorHAnsi"/>
          <w:spacing w:val="19"/>
          <w:position w:val="-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position w:val="-1"/>
          <w:sz w:val="22"/>
          <w:szCs w:val="22"/>
        </w:rPr>
        <w:t>•</w:t>
      </w:r>
      <w:r w:rsidRPr="00A83246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Phon</w:t>
      </w:r>
      <w:r w:rsidRPr="00A83246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19"/>
          <w:position w:val="-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303</w:t>
      </w:r>
      <w:r w:rsidRPr="00A8324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/</w:t>
      </w:r>
      <w:r w:rsidRPr="00A8324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66</w:t>
      </w:r>
      <w:r w:rsidRPr="00A8324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5-</w:t>
      </w:r>
      <w:r w:rsidRPr="00A8324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551</w:t>
      </w:r>
      <w:r w:rsidRPr="00A83246">
        <w:rPr>
          <w:rFonts w:asciiTheme="minorHAnsi" w:eastAsia="Arial" w:hAnsiTheme="minorHAnsi" w:cstheme="minorHAnsi"/>
          <w:position w:val="-1"/>
          <w:sz w:val="22"/>
          <w:szCs w:val="22"/>
        </w:rPr>
        <w:t>7</w:t>
      </w:r>
      <w:r w:rsidRPr="00A83246">
        <w:rPr>
          <w:rFonts w:asciiTheme="minorHAnsi" w:eastAsia="Arial" w:hAnsiTheme="minorHAnsi" w:cstheme="minorHAnsi"/>
          <w:spacing w:val="39"/>
          <w:position w:val="-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Ce</w:t>
      </w:r>
      <w:r w:rsidRPr="00A8324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position w:val="-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11"/>
          <w:position w:val="-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303</w:t>
      </w:r>
      <w:r w:rsidRPr="00A8324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/</w:t>
      </w:r>
      <w:r w:rsidRPr="00A8324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929</w:t>
      </w:r>
      <w:r w:rsidRPr="00A8324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-</w:t>
      </w:r>
      <w:r w:rsidRPr="00A8324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955</w:t>
      </w:r>
      <w:r w:rsidRPr="00A83246">
        <w:rPr>
          <w:rFonts w:asciiTheme="minorHAnsi" w:eastAsia="Arial" w:hAnsiTheme="minorHAnsi" w:cstheme="minorHAnsi"/>
          <w:position w:val="-1"/>
          <w:sz w:val="22"/>
          <w:szCs w:val="22"/>
        </w:rPr>
        <w:t>0</w:t>
      </w:r>
      <w:r w:rsidRPr="00A83246">
        <w:rPr>
          <w:rFonts w:asciiTheme="minorHAnsi" w:eastAsia="Arial" w:hAnsiTheme="minorHAnsi" w:cstheme="minorHAnsi"/>
          <w:spacing w:val="39"/>
          <w:position w:val="-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position w:val="-1"/>
          <w:sz w:val="22"/>
          <w:szCs w:val="22"/>
        </w:rPr>
        <w:t>•</w:t>
      </w:r>
      <w:r w:rsidRPr="00A83246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 xml:space="preserve"> </w:t>
      </w:r>
      <w:hyperlink r:id="rId9">
        <w:r w:rsidRPr="00A83246">
          <w:rPr>
            <w:rFonts w:asciiTheme="minorHAnsi" w:eastAsia="Arial" w:hAnsiTheme="minorHAnsi" w:cstheme="minorHAnsi"/>
            <w:spacing w:val="1"/>
            <w:position w:val="-1"/>
            <w:sz w:val="22"/>
            <w:szCs w:val="22"/>
            <w:u w:val="single" w:color="000000"/>
          </w:rPr>
          <w:t>j</w:t>
        </w:r>
        <w:r w:rsidRPr="00A83246">
          <w:rPr>
            <w:rFonts w:asciiTheme="minorHAnsi" w:eastAsia="Arial" w:hAnsiTheme="minorHAnsi" w:cstheme="minorHAnsi"/>
            <w:spacing w:val="2"/>
            <w:position w:val="-1"/>
            <w:sz w:val="22"/>
            <w:szCs w:val="22"/>
            <w:u w:val="single" w:color="000000"/>
          </w:rPr>
          <w:t>koh</w:t>
        </w:r>
        <w:r w:rsidRPr="00A83246">
          <w:rPr>
            <w:rFonts w:asciiTheme="minorHAnsi" w:eastAsia="Arial" w:hAnsiTheme="minorHAnsi" w:cstheme="minorHAnsi"/>
            <w:spacing w:val="1"/>
            <w:position w:val="-1"/>
            <w:sz w:val="22"/>
            <w:szCs w:val="22"/>
            <w:u w:val="single" w:color="000000"/>
          </w:rPr>
          <w:t>l</w:t>
        </w:r>
        <w:r w:rsidRPr="00A83246">
          <w:rPr>
            <w:rFonts w:asciiTheme="minorHAnsi" w:eastAsia="Arial" w:hAnsiTheme="minorHAnsi" w:cstheme="minorHAnsi"/>
            <w:spacing w:val="2"/>
            <w:position w:val="-1"/>
            <w:sz w:val="22"/>
            <w:szCs w:val="22"/>
            <w:u w:val="single" w:color="000000"/>
          </w:rPr>
          <w:t>e</w:t>
        </w:r>
        <w:r w:rsidRPr="00A83246">
          <w:rPr>
            <w:rFonts w:asciiTheme="minorHAnsi" w:eastAsia="Arial" w:hAnsiTheme="minorHAnsi" w:cstheme="minorHAnsi"/>
            <w:spacing w:val="1"/>
            <w:position w:val="-1"/>
            <w:sz w:val="22"/>
            <w:szCs w:val="22"/>
            <w:u w:val="single" w:color="000000"/>
          </w:rPr>
          <w:t>r</w:t>
        </w:r>
        <w:r w:rsidRPr="00A83246">
          <w:rPr>
            <w:rFonts w:asciiTheme="minorHAnsi" w:eastAsia="Arial" w:hAnsiTheme="minorHAnsi" w:cstheme="minorHAnsi"/>
            <w:spacing w:val="2"/>
            <w:position w:val="-1"/>
            <w:sz w:val="22"/>
            <w:szCs w:val="22"/>
            <w:u w:val="single" w:color="000000"/>
          </w:rPr>
          <w:t>173</w:t>
        </w:r>
        <w:r w:rsidRPr="00A83246">
          <w:rPr>
            <w:rFonts w:asciiTheme="minorHAnsi" w:eastAsia="Arial" w:hAnsiTheme="minorHAnsi" w:cstheme="minorHAnsi"/>
            <w:spacing w:val="3"/>
            <w:position w:val="-1"/>
            <w:sz w:val="22"/>
            <w:szCs w:val="22"/>
            <w:u w:val="single" w:color="000000"/>
          </w:rPr>
          <w:t>@</w:t>
        </w:r>
        <w:r w:rsidRPr="00A83246">
          <w:rPr>
            <w:rFonts w:asciiTheme="minorHAnsi" w:eastAsia="Arial" w:hAnsiTheme="minorHAnsi" w:cstheme="minorHAnsi"/>
            <w:spacing w:val="2"/>
            <w:position w:val="-1"/>
            <w:sz w:val="22"/>
            <w:szCs w:val="22"/>
            <w:u w:val="single" w:color="000000"/>
          </w:rPr>
          <w:t>ao</w:t>
        </w:r>
        <w:r w:rsidRPr="00A83246">
          <w:rPr>
            <w:rFonts w:asciiTheme="minorHAnsi" w:eastAsia="Arial" w:hAnsiTheme="minorHAnsi" w:cstheme="minorHAnsi"/>
            <w:spacing w:val="1"/>
            <w:position w:val="-1"/>
            <w:sz w:val="22"/>
            <w:szCs w:val="22"/>
            <w:u w:val="single" w:color="000000"/>
          </w:rPr>
          <w:t>l.</w:t>
        </w:r>
        <w:r w:rsidRPr="00A83246">
          <w:rPr>
            <w:rFonts w:asciiTheme="minorHAnsi" w:eastAsia="Arial" w:hAnsiTheme="minorHAnsi" w:cstheme="minorHAnsi"/>
            <w:spacing w:val="2"/>
            <w:position w:val="-1"/>
            <w:sz w:val="22"/>
            <w:szCs w:val="22"/>
            <w:u w:val="single" w:color="000000"/>
          </w:rPr>
          <w:t>co</w:t>
        </w:r>
        <w:r w:rsidRPr="00A83246">
          <w:rPr>
            <w:rFonts w:asciiTheme="minorHAnsi" w:eastAsia="Arial" w:hAnsiTheme="minorHAnsi" w:cstheme="minorHAnsi"/>
            <w:position w:val="-1"/>
            <w:sz w:val="22"/>
            <w:szCs w:val="22"/>
            <w:u w:val="single" w:color="000000"/>
          </w:rPr>
          <w:t>m</w:t>
        </w:r>
      </w:hyperlink>
    </w:p>
    <w:p w14:paraId="04486DC0" w14:textId="77777777" w:rsidR="00C8446B" w:rsidRPr="00A83246" w:rsidRDefault="00C8446B" w:rsidP="00A83246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9A70842" w14:textId="77777777" w:rsidR="00C8446B" w:rsidRPr="00A83246" w:rsidRDefault="00C8446B" w:rsidP="00A83246">
      <w:pPr>
        <w:rPr>
          <w:rFonts w:asciiTheme="minorHAnsi" w:hAnsiTheme="minorHAnsi" w:cstheme="minorHAnsi"/>
          <w:sz w:val="22"/>
          <w:szCs w:val="22"/>
        </w:rPr>
      </w:pPr>
    </w:p>
    <w:p w14:paraId="47F4BDF1" w14:textId="77777777" w:rsidR="00C8446B" w:rsidRPr="00A83246" w:rsidRDefault="00C8446B" w:rsidP="00A83246">
      <w:pPr>
        <w:rPr>
          <w:rFonts w:asciiTheme="minorHAnsi" w:hAnsiTheme="minorHAnsi" w:cstheme="minorHAnsi"/>
          <w:sz w:val="22"/>
          <w:szCs w:val="22"/>
        </w:rPr>
      </w:pPr>
    </w:p>
    <w:p w14:paraId="1327AAF5" w14:textId="77777777" w:rsidR="00C8446B" w:rsidRPr="00A83246" w:rsidRDefault="00C8446B" w:rsidP="00A83246">
      <w:pPr>
        <w:rPr>
          <w:rFonts w:asciiTheme="minorHAnsi" w:hAnsiTheme="minorHAnsi" w:cstheme="minorHAnsi"/>
          <w:sz w:val="22"/>
          <w:szCs w:val="22"/>
        </w:rPr>
      </w:pPr>
    </w:p>
    <w:p w14:paraId="73D63BC3" w14:textId="77777777" w:rsidR="00C8446B" w:rsidRPr="00A83246" w:rsidRDefault="000E46C6" w:rsidP="00A83246">
      <w:pPr>
        <w:spacing w:before="38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PRO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F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ESS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ONA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b/>
          <w:spacing w:val="43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EXPER</w:t>
      </w:r>
      <w:r w:rsidRPr="00A83246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b/>
          <w:spacing w:val="3"/>
          <w:w w:val="103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NCE</w:t>
      </w:r>
      <w:r w:rsidRPr="00A83246">
        <w:rPr>
          <w:rFonts w:asciiTheme="minorHAnsi" w:eastAsia="Arial" w:hAnsiTheme="minorHAnsi" w:cstheme="minorHAnsi"/>
          <w:b/>
          <w:w w:val="103"/>
          <w:sz w:val="22"/>
          <w:szCs w:val="22"/>
        </w:rPr>
        <w:t>S</w:t>
      </w:r>
    </w:p>
    <w:p w14:paraId="7CBFA1F8" w14:textId="77777777" w:rsidR="00C8446B" w:rsidRPr="00A83246" w:rsidRDefault="000E46C6" w:rsidP="00A83246">
      <w:pPr>
        <w:spacing w:before="70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201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2</w:t>
      </w:r>
      <w:r w:rsidRPr="00A83246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z w:val="22"/>
          <w:szCs w:val="22"/>
        </w:rPr>
        <w:t>–</w:t>
      </w:r>
      <w:r w:rsidRPr="00A8324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resen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bengo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b/>
          <w:spacing w:val="2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b/>
          <w:spacing w:val="1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ndus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tri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b/>
          <w:spacing w:val="23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ys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b/>
          <w:spacing w:val="2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j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anage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b/>
          <w:spacing w:val="2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Lake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ood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b/>
          <w:spacing w:val="2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C</w:t>
      </w:r>
      <w:r w:rsidRPr="00A83246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ad</w:t>
      </w:r>
      <w:r w:rsidRPr="00A83246">
        <w:rPr>
          <w:rFonts w:asciiTheme="minorHAnsi" w:eastAsia="Arial" w:hAnsiTheme="minorHAnsi" w:cstheme="minorHAnsi"/>
          <w:b/>
          <w:w w:val="102"/>
          <w:sz w:val="22"/>
          <w:szCs w:val="22"/>
        </w:rPr>
        <w:t>o</w:t>
      </w:r>
    </w:p>
    <w:p w14:paraId="5EB5AA4B" w14:textId="77777777" w:rsidR="00C8446B" w:rsidRPr="00A83246" w:rsidRDefault="000E46C6" w:rsidP="00A83246">
      <w:pPr>
        <w:tabs>
          <w:tab w:val="left" w:pos="860"/>
        </w:tabs>
        <w:spacing w:before="27"/>
        <w:ind w:left="861" w:right="75" w:hanging="360"/>
        <w:rPr>
          <w:rFonts w:asciiTheme="minorHAnsi" w:eastAsia="Arial" w:hAnsiTheme="minorHAnsi" w:cstheme="minorHAnsi"/>
          <w:sz w:val="22"/>
          <w:szCs w:val="22"/>
        </w:rPr>
      </w:pPr>
      <w:r w:rsidRPr="00A83246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A83246">
        <w:rPr>
          <w:rFonts w:asciiTheme="minorHAnsi" w:hAnsiTheme="minorHAnsi" w:cstheme="minorHAnsi"/>
          <w:sz w:val="22"/>
          <w:szCs w:val="22"/>
        </w:rPr>
        <w:tab/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b/>
          <w:spacing w:val="1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b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cer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tifi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ro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j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ec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ng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neer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b/>
          <w:spacing w:val="3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anage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b/>
          <w:spacing w:val="1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espons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anag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A83246">
        <w:rPr>
          <w:rFonts w:asciiTheme="minorHAnsi" w:eastAsia="Arial" w:hAnsiTheme="minorHAnsi" w:cstheme="minorHAnsi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des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gn</w:t>
      </w:r>
      <w:r w:rsidRPr="00A83246">
        <w:rPr>
          <w:rFonts w:asciiTheme="minorHAnsi" w:eastAsia="Arial" w:hAnsiTheme="minorHAnsi" w:cstheme="minorHAnsi"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an</w:t>
      </w:r>
      <w:r w:rsidRPr="00A83246">
        <w:rPr>
          <w:rFonts w:asciiTheme="minorHAnsi" w:eastAsia="Arial" w:hAnsiTheme="minorHAnsi" w:cstheme="minorHAnsi"/>
          <w:w w:val="102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rt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u</w:t>
      </w:r>
      <w:r w:rsidRPr="00A83246">
        <w:rPr>
          <w:rFonts w:asciiTheme="minorHAnsi" w:eastAsia="Arial" w:hAnsiTheme="minorHAnsi" w:cstheme="minorHAnsi"/>
          <w:w w:val="102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of</w:t>
      </w:r>
      <w:r w:rsidRPr="00A8324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A83246">
        <w:rPr>
          <w:rFonts w:asciiTheme="minorHAnsi" w:eastAsia="Arial" w:hAnsiTheme="minorHAnsi" w:cstheme="minorHAnsi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Teso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The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A83246">
        <w:rPr>
          <w:rFonts w:asciiTheme="minorHAnsi" w:eastAsia="Arial" w:hAnsiTheme="minorHAnsi" w:cstheme="minorHAnsi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il</w:t>
      </w:r>
      <w:r w:rsidRPr="00A83246">
        <w:rPr>
          <w:rFonts w:asciiTheme="minorHAnsi" w:eastAsia="Arial" w:hAnsiTheme="minorHAnsi" w:cstheme="minorHAnsi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nc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ud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anag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scope</w:t>
      </w:r>
      <w:r w:rsidRPr="00A83246">
        <w:rPr>
          <w:rFonts w:asciiTheme="minorHAnsi" w:eastAsia="Arial" w:hAnsiTheme="minorHAnsi" w:cstheme="minorHAnsi"/>
          <w:w w:val="103"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schedu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A83246">
        <w:rPr>
          <w:rFonts w:asciiTheme="minorHAnsi" w:eastAsia="Arial" w:hAnsiTheme="minorHAnsi" w:cstheme="minorHAnsi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budge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7A52DB2E" w14:textId="77777777" w:rsidR="00C8446B" w:rsidRPr="00A83246" w:rsidRDefault="00C8446B" w:rsidP="00A83246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57AF6F0B" w14:textId="77777777" w:rsidR="00C8446B" w:rsidRPr="00A83246" w:rsidRDefault="000E46C6" w:rsidP="00A83246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200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9</w:t>
      </w:r>
      <w:r w:rsidRPr="00A83246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z w:val="22"/>
          <w:szCs w:val="22"/>
        </w:rPr>
        <w:t>–</w:t>
      </w:r>
      <w:r w:rsidRPr="00A8324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201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1</w:t>
      </w:r>
      <w:r w:rsidRPr="00A83246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U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b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b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b/>
          <w:spacing w:val="26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En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er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A83246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bo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ra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ry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b/>
          <w:spacing w:val="26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Go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b/>
          <w:spacing w:val="1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C</w:t>
      </w:r>
      <w:r w:rsidRPr="00A83246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ra</w:t>
      </w:r>
      <w:r w:rsidRPr="00A83246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b/>
          <w:w w:val="102"/>
          <w:sz w:val="22"/>
          <w:szCs w:val="22"/>
        </w:rPr>
        <w:t>o</w:t>
      </w:r>
    </w:p>
    <w:p w14:paraId="0043D23D" w14:textId="77777777" w:rsidR="00C8446B" w:rsidRPr="00A83246" w:rsidRDefault="000E46C6" w:rsidP="00A83246">
      <w:pPr>
        <w:tabs>
          <w:tab w:val="left" w:pos="820"/>
        </w:tabs>
        <w:spacing w:before="27"/>
        <w:ind w:left="820" w:right="131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A83246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A83246">
        <w:rPr>
          <w:rFonts w:asciiTheme="minorHAnsi" w:hAnsiTheme="minorHAnsi" w:cstheme="minorHAnsi"/>
          <w:sz w:val="22"/>
          <w:szCs w:val="22"/>
        </w:rPr>
        <w:tab/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b/>
          <w:spacing w:val="1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rogra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b/>
          <w:spacing w:val="2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an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b/>
          <w:spacing w:val="1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ro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j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ec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anage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espons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anag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$2</w:t>
      </w:r>
      <w:r w:rsidRPr="00A83246">
        <w:rPr>
          <w:rFonts w:asciiTheme="minorHAnsi" w:eastAsia="Arial" w:hAnsiTheme="minorHAnsi" w:cstheme="minorHAnsi"/>
          <w:sz w:val="22"/>
          <w:szCs w:val="22"/>
        </w:rPr>
        <w:t>0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illi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us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des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w w:val="102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bu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il</w:t>
      </w:r>
      <w:r w:rsidRPr="00A83246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A83246">
        <w:rPr>
          <w:rFonts w:asciiTheme="minorHAnsi" w:eastAsia="Arial" w:hAnsiTheme="minorHAnsi" w:cstheme="minorHAnsi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EP</w:t>
      </w:r>
      <w:r w:rsidRPr="00A83246">
        <w:rPr>
          <w:rFonts w:asciiTheme="minorHAnsi" w:eastAsia="Arial" w:hAnsiTheme="minorHAnsi" w:cstheme="minorHAnsi"/>
          <w:sz w:val="22"/>
          <w:szCs w:val="22"/>
        </w:rPr>
        <w:t>C</w:t>
      </w:r>
      <w:r w:rsidRPr="00A8324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z w:val="22"/>
          <w:szCs w:val="22"/>
        </w:rPr>
        <w:t>y</w:t>
      </w:r>
      <w:r w:rsidRPr="00A83246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ho</w:t>
      </w:r>
      <w:r w:rsidRPr="00A83246">
        <w:rPr>
          <w:rFonts w:asciiTheme="minorHAnsi" w:eastAsia="Arial" w:hAnsiTheme="minorHAnsi" w:cstheme="minorHAnsi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deve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op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use</w:t>
      </w:r>
      <w:r w:rsidRPr="00A83246">
        <w:rPr>
          <w:rFonts w:asciiTheme="minorHAnsi" w:eastAsia="Arial" w:hAnsiTheme="minorHAnsi" w:cstheme="minorHAnsi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equ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oug</w:t>
      </w:r>
      <w:r w:rsidRPr="00A83246">
        <w:rPr>
          <w:rFonts w:asciiTheme="minorHAnsi" w:eastAsia="Arial" w:hAnsiTheme="minorHAnsi" w:cstheme="minorHAnsi"/>
          <w:sz w:val="22"/>
          <w:szCs w:val="22"/>
        </w:rPr>
        <w:t>h</w:t>
      </w:r>
      <w:r w:rsidRPr="00A8324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des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gn</w:t>
      </w:r>
      <w:r w:rsidRPr="00A83246">
        <w:rPr>
          <w:rFonts w:asciiTheme="minorHAnsi" w:eastAsia="Arial" w:hAnsiTheme="minorHAnsi" w:cstheme="minorHAnsi"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cons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tr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uc</w:t>
      </w:r>
      <w:r w:rsidRPr="00A8324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ti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on</w:t>
      </w:r>
      <w:r w:rsidRPr="00A83246">
        <w:rPr>
          <w:rFonts w:asciiTheme="minorHAnsi" w:eastAsia="Arial" w:hAnsiTheme="minorHAnsi" w:cstheme="minorHAnsi"/>
          <w:w w:val="103"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A83246">
        <w:rPr>
          <w:rFonts w:asciiTheme="minorHAnsi" w:eastAsia="Arial" w:hAnsiTheme="minorHAnsi" w:cstheme="minorHAnsi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A83246">
        <w:rPr>
          <w:rFonts w:asciiTheme="minorHAnsi" w:eastAsia="Arial" w:hAnsiTheme="minorHAnsi" w:cstheme="minorHAnsi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nove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44E52E73" w14:textId="77777777" w:rsidR="00C8446B" w:rsidRPr="00A83246" w:rsidRDefault="000E46C6" w:rsidP="00A83246">
      <w:pPr>
        <w:spacing w:before="10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A83246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A83246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$5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A83246">
        <w:rPr>
          <w:rFonts w:asciiTheme="minorHAnsi" w:eastAsia="Arial" w:hAnsiTheme="minorHAnsi" w:cstheme="minorHAnsi"/>
          <w:sz w:val="22"/>
          <w:szCs w:val="22"/>
        </w:rPr>
        <w:t>0</w:t>
      </w:r>
      <w:r w:rsidRPr="00A8324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illi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h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A83246">
        <w:rPr>
          <w:rFonts w:asciiTheme="minorHAnsi" w:eastAsia="Arial" w:hAnsiTheme="minorHAnsi" w:cstheme="minorHAnsi"/>
          <w:b/>
          <w:spacing w:val="1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ffi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enc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A83246">
        <w:rPr>
          <w:rFonts w:asciiTheme="minorHAnsi" w:eastAsia="Arial" w:hAnsiTheme="minorHAnsi" w:cstheme="minorHAnsi"/>
          <w:b/>
          <w:spacing w:val="2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hea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b/>
          <w:spacing w:val="1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an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b/>
          <w:spacing w:val="1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coo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li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b/>
          <w:spacing w:val="23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upgrad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b/>
          <w:spacing w:val="1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cen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hea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an</w:t>
      </w:r>
      <w:r w:rsidRPr="00A83246">
        <w:rPr>
          <w:rFonts w:asciiTheme="minorHAnsi" w:eastAsia="Arial" w:hAnsiTheme="minorHAnsi" w:cstheme="minorHAnsi"/>
          <w:w w:val="103"/>
          <w:sz w:val="22"/>
          <w:szCs w:val="22"/>
        </w:rPr>
        <w:t>t.</w:t>
      </w:r>
    </w:p>
    <w:p w14:paraId="2733C5C6" w14:textId="77777777" w:rsidR="00C8446B" w:rsidRPr="00A83246" w:rsidRDefault="000E46C6" w:rsidP="00A83246">
      <w:pPr>
        <w:spacing w:before="26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A83246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A83246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$10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A83246">
        <w:rPr>
          <w:rFonts w:asciiTheme="minorHAnsi" w:eastAsia="Arial" w:hAnsiTheme="minorHAnsi" w:cstheme="minorHAnsi"/>
          <w:sz w:val="22"/>
          <w:szCs w:val="22"/>
        </w:rPr>
        <w:t>0</w:t>
      </w:r>
      <w:r w:rsidRPr="00A8324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illi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ilit</w:t>
      </w:r>
      <w:r w:rsidRPr="00A83246">
        <w:rPr>
          <w:rFonts w:asciiTheme="minorHAnsi" w:eastAsia="Arial" w:hAnsiTheme="minorHAnsi" w:cstheme="minorHAnsi"/>
          <w:sz w:val="22"/>
          <w:szCs w:val="22"/>
        </w:rPr>
        <w:t>y</w:t>
      </w:r>
      <w:r w:rsidRPr="00A8324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add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iti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z w:val="22"/>
          <w:szCs w:val="22"/>
        </w:rPr>
        <w:t>f</w:t>
      </w:r>
      <w:r w:rsidRPr="00A8324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rene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ab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b/>
          <w:spacing w:val="2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energ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A83246">
        <w:rPr>
          <w:rFonts w:asciiTheme="minorHAnsi" w:eastAsia="Arial" w:hAnsiTheme="minorHAnsi" w:cstheme="minorHAnsi"/>
          <w:b/>
          <w:spacing w:val="17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pho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vo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A83246">
        <w:rPr>
          <w:rFonts w:asciiTheme="minorHAnsi" w:eastAsia="Arial" w:hAnsiTheme="minorHAnsi" w:cstheme="minorHAnsi"/>
          <w:sz w:val="22"/>
          <w:szCs w:val="22"/>
        </w:rPr>
        <w:t>)</w:t>
      </w:r>
      <w:r w:rsidRPr="00A83246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add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on</w:t>
      </w:r>
      <w:r w:rsidRPr="00A83246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0837168C" w14:textId="77777777" w:rsidR="00C8446B" w:rsidRPr="00A83246" w:rsidRDefault="000E46C6" w:rsidP="00A83246">
      <w:pPr>
        <w:tabs>
          <w:tab w:val="left" w:pos="820"/>
        </w:tabs>
        <w:spacing w:before="26"/>
        <w:ind w:left="820" w:right="511" w:hanging="360"/>
        <w:rPr>
          <w:rFonts w:asciiTheme="minorHAnsi" w:eastAsia="Arial" w:hAnsiTheme="minorHAnsi" w:cstheme="minorHAnsi"/>
          <w:sz w:val="22"/>
          <w:szCs w:val="22"/>
        </w:rPr>
      </w:pPr>
      <w:r w:rsidRPr="00A83246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A83246">
        <w:rPr>
          <w:rFonts w:asciiTheme="minorHAnsi" w:hAnsiTheme="minorHAnsi" w:cstheme="minorHAnsi"/>
          <w:sz w:val="22"/>
          <w:szCs w:val="22"/>
        </w:rPr>
        <w:tab/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$5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A83246">
        <w:rPr>
          <w:rFonts w:asciiTheme="minorHAnsi" w:eastAsia="Arial" w:hAnsiTheme="minorHAnsi" w:cstheme="minorHAnsi"/>
          <w:sz w:val="22"/>
          <w:szCs w:val="22"/>
        </w:rPr>
        <w:t>4</w:t>
      </w:r>
      <w:r w:rsidRPr="00A8324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illi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des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bu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il</w:t>
      </w:r>
      <w:r w:rsidRPr="00A83246">
        <w:rPr>
          <w:rFonts w:asciiTheme="minorHAnsi" w:eastAsia="Arial" w:hAnsiTheme="minorHAnsi" w:cstheme="minorHAnsi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ac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iliti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b/>
          <w:spacing w:val="2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au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b/>
          <w:spacing w:val="27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an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b/>
          <w:spacing w:val="1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it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secur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it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A83246">
        <w:rPr>
          <w:rFonts w:asciiTheme="minorHAnsi" w:eastAsia="Arial" w:hAnsiTheme="minorHAnsi" w:cstheme="minorHAnsi"/>
          <w:b/>
          <w:spacing w:val="1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co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b/>
          <w:spacing w:val="16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sys</w:t>
      </w:r>
      <w:r w:rsidRPr="00A83246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b/>
          <w:w w:val="102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connec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z w:val="22"/>
          <w:szCs w:val="22"/>
        </w:rPr>
        <w:t>y</w:t>
      </w:r>
      <w:r w:rsidRPr="00A8324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iliti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os</w:t>
      </w:r>
      <w:r w:rsidRPr="00A83246">
        <w:rPr>
          <w:rFonts w:asciiTheme="minorHAnsi" w:eastAsia="Arial" w:hAnsiTheme="minorHAnsi" w:cstheme="minorHAnsi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A83246">
        <w:rPr>
          <w:rFonts w:asciiTheme="minorHAnsi" w:eastAsia="Arial" w:hAnsiTheme="minorHAnsi" w:cstheme="minorHAnsi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ca</w:t>
      </w:r>
      <w:r w:rsidRPr="00A83246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pus</w:t>
      </w:r>
      <w:r w:rsidRPr="00A83246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4468B5A0" w14:textId="77777777" w:rsidR="00C8446B" w:rsidRPr="00A83246" w:rsidRDefault="00C8446B" w:rsidP="00A83246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000CA0E2" w14:textId="77777777" w:rsidR="00C8446B" w:rsidRPr="00A83246" w:rsidRDefault="000E46C6" w:rsidP="00A83246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200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7</w:t>
      </w:r>
      <w:r w:rsidRPr="00A83246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z w:val="22"/>
          <w:szCs w:val="22"/>
        </w:rPr>
        <w:t>–</w:t>
      </w:r>
      <w:r w:rsidRPr="00A8324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200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9</w:t>
      </w:r>
      <w:r w:rsidRPr="00A83246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Sun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co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b/>
          <w:spacing w:val="1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En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er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A83246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.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b/>
          <w:spacing w:val="1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enver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Co</w:t>
      </w:r>
      <w:r w:rsidRPr="00A83246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rad</w:t>
      </w:r>
      <w:r w:rsidRPr="00A83246">
        <w:rPr>
          <w:rFonts w:asciiTheme="minorHAnsi" w:eastAsia="Arial" w:hAnsiTheme="minorHAnsi" w:cstheme="minorHAnsi"/>
          <w:b/>
          <w:w w:val="102"/>
          <w:sz w:val="22"/>
          <w:szCs w:val="22"/>
        </w:rPr>
        <w:t>o</w:t>
      </w:r>
    </w:p>
    <w:p w14:paraId="7F84A4D6" w14:textId="77777777" w:rsidR="00C8446B" w:rsidRPr="00A83246" w:rsidRDefault="000E46C6" w:rsidP="00A83246">
      <w:pPr>
        <w:tabs>
          <w:tab w:val="left" w:pos="820"/>
        </w:tabs>
        <w:spacing w:before="27"/>
        <w:ind w:left="820" w:right="152" w:hanging="360"/>
        <w:rPr>
          <w:rFonts w:asciiTheme="minorHAnsi" w:eastAsia="Arial" w:hAnsiTheme="minorHAnsi" w:cstheme="minorHAnsi"/>
          <w:sz w:val="22"/>
          <w:szCs w:val="22"/>
        </w:rPr>
      </w:pPr>
      <w:r w:rsidRPr="00A83246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A83246">
        <w:rPr>
          <w:rFonts w:asciiTheme="minorHAnsi" w:hAnsiTheme="minorHAnsi" w:cstheme="minorHAnsi"/>
          <w:sz w:val="22"/>
          <w:szCs w:val="22"/>
        </w:rPr>
        <w:tab/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ve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b/>
          <w:spacing w:val="17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re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j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ec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Eng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ee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b/>
          <w:spacing w:val="2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A83246">
        <w:rPr>
          <w:rFonts w:asciiTheme="minorHAnsi" w:eastAsia="Arial" w:hAnsiTheme="minorHAnsi" w:cstheme="minorHAnsi"/>
          <w:sz w:val="22"/>
          <w:szCs w:val="22"/>
        </w:rPr>
        <w:t>h</w:t>
      </w:r>
      <w:r w:rsidRPr="00A83246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A83246">
        <w:rPr>
          <w:rFonts w:asciiTheme="minorHAnsi" w:eastAsia="Arial" w:hAnsiTheme="minorHAnsi" w:cstheme="minorHAnsi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espons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ilit</w:t>
      </w:r>
      <w:r w:rsidRPr="00A83246">
        <w:rPr>
          <w:rFonts w:asciiTheme="minorHAnsi" w:eastAsia="Arial" w:hAnsiTheme="minorHAnsi" w:cstheme="minorHAnsi"/>
          <w:sz w:val="22"/>
          <w:szCs w:val="22"/>
        </w:rPr>
        <w:t>y</w:t>
      </w:r>
      <w:r w:rsidRPr="00A83246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anag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unco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r’</w:t>
      </w:r>
      <w:r w:rsidRPr="00A83246">
        <w:rPr>
          <w:rFonts w:asciiTheme="minorHAnsi" w:eastAsia="Arial" w:hAnsiTheme="minorHAnsi" w:cstheme="minorHAnsi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UR</w:t>
      </w:r>
      <w:r w:rsidRPr="00A83246">
        <w:rPr>
          <w:rFonts w:asciiTheme="minorHAnsi" w:eastAsia="Arial" w:hAnsiTheme="minorHAnsi" w:cstheme="minorHAnsi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z w:val="22"/>
          <w:szCs w:val="22"/>
        </w:rPr>
        <w:t>-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EP</w:t>
      </w:r>
      <w:r w:rsidRPr="00A83246">
        <w:rPr>
          <w:rFonts w:asciiTheme="minorHAnsi" w:eastAsia="Arial" w:hAnsiTheme="minorHAnsi" w:cstheme="minorHAnsi"/>
          <w:sz w:val="22"/>
          <w:szCs w:val="22"/>
        </w:rPr>
        <w:t>C</w:t>
      </w:r>
      <w:r w:rsidRPr="00A8324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des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w w:val="102"/>
          <w:sz w:val="22"/>
          <w:szCs w:val="22"/>
        </w:rPr>
        <w:t xml:space="preserve">n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deve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op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A83246">
        <w:rPr>
          <w:rFonts w:asciiTheme="minorHAnsi" w:eastAsia="Arial" w:hAnsiTheme="minorHAnsi" w:cstheme="minorHAnsi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z w:val="22"/>
          <w:szCs w:val="22"/>
        </w:rPr>
        <w:t>f</w:t>
      </w:r>
      <w:r w:rsidRPr="00A83246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32</w:t>
      </w:r>
      <w:r w:rsidRPr="00A83246">
        <w:rPr>
          <w:rFonts w:asciiTheme="minorHAnsi" w:eastAsia="Arial" w:hAnsiTheme="minorHAnsi" w:cstheme="minorHAnsi"/>
          <w:sz w:val="22"/>
          <w:szCs w:val="22"/>
        </w:rPr>
        <w:t>0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z w:val="22"/>
          <w:szCs w:val="22"/>
        </w:rPr>
        <w:t>W</w:t>
      </w:r>
      <w:r w:rsidRPr="00A8324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Co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ene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A83246">
        <w:rPr>
          <w:rFonts w:asciiTheme="minorHAnsi" w:eastAsia="Arial" w:hAnsiTheme="minorHAnsi" w:cstheme="minorHAnsi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sz w:val="22"/>
          <w:szCs w:val="22"/>
        </w:rPr>
        <w:t>h</w:t>
      </w:r>
      <w:r w:rsidRPr="00A8324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ag</w:t>
      </w:r>
      <w:r w:rsidRPr="00A83246">
        <w:rPr>
          <w:rFonts w:asciiTheme="minorHAnsi" w:eastAsia="Arial" w:hAnsiTheme="minorHAnsi" w:cstheme="minorHAnsi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tri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bu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26</w:t>
      </w:r>
      <w:r w:rsidRPr="00A83246">
        <w:rPr>
          <w:rFonts w:asciiTheme="minorHAnsi" w:eastAsia="Arial" w:hAnsiTheme="minorHAnsi" w:cstheme="minorHAnsi"/>
          <w:sz w:val="22"/>
          <w:szCs w:val="22"/>
        </w:rPr>
        <w:t>0</w:t>
      </w:r>
      <w:r w:rsidRPr="00A8324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A83246">
        <w:rPr>
          <w:rFonts w:asciiTheme="minorHAnsi" w:eastAsia="Arial" w:hAnsiTheme="minorHAnsi" w:cstheme="minorHAnsi"/>
          <w:sz w:val="22"/>
          <w:szCs w:val="22"/>
        </w:rPr>
        <w:t>V</w:t>
      </w:r>
      <w:r w:rsidRPr="00A83246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an</w:t>
      </w:r>
      <w:r w:rsidRPr="00A83246">
        <w:rPr>
          <w:rFonts w:asciiTheme="minorHAnsi" w:eastAsia="Arial" w:hAnsiTheme="minorHAnsi" w:cstheme="minorHAnsi"/>
          <w:w w:val="102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14</w:t>
      </w:r>
      <w:r w:rsidRPr="00A83246">
        <w:rPr>
          <w:rFonts w:asciiTheme="minorHAnsi" w:eastAsia="Arial" w:hAnsiTheme="minorHAnsi" w:cstheme="minorHAnsi"/>
          <w:w w:val="102"/>
          <w:sz w:val="22"/>
          <w:szCs w:val="22"/>
        </w:rPr>
        <w:t xml:space="preserve">4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A83246">
        <w:rPr>
          <w:rFonts w:asciiTheme="minorHAnsi" w:eastAsia="Arial" w:hAnsiTheme="minorHAnsi" w:cstheme="minorHAnsi"/>
          <w:sz w:val="22"/>
          <w:szCs w:val="22"/>
        </w:rPr>
        <w:t>)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unco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r’</w:t>
      </w:r>
      <w:r w:rsidRPr="00A83246">
        <w:rPr>
          <w:rFonts w:asciiTheme="minorHAnsi" w:eastAsia="Arial" w:hAnsiTheme="minorHAnsi" w:cstheme="minorHAnsi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sand</w:t>
      </w:r>
      <w:r w:rsidRPr="00A83246">
        <w:rPr>
          <w:rFonts w:asciiTheme="minorHAnsi" w:eastAsia="Arial" w:hAnsiTheme="minorHAnsi" w:cstheme="minorHAnsi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deve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op</w:t>
      </w:r>
      <w:r w:rsidRPr="00A8324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A83246">
        <w:rPr>
          <w:rFonts w:asciiTheme="minorHAnsi" w:eastAsia="Arial" w:hAnsiTheme="minorHAnsi" w:cstheme="minorHAnsi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anada</w:t>
      </w:r>
      <w:r w:rsidRPr="00A83246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A8324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unco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z w:val="22"/>
          <w:szCs w:val="22"/>
        </w:rPr>
        <w:t>.</w:t>
      </w:r>
      <w:r w:rsidRPr="00A8324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oh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h</w:t>
      </w:r>
      <w:r w:rsidRPr="00A83246">
        <w:rPr>
          <w:rFonts w:asciiTheme="minorHAnsi" w:eastAsia="Arial" w:hAnsiTheme="minorHAnsi" w:cstheme="minorHAnsi"/>
          <w:w w:val="10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je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ct</w:t>
      </w:r>
      <w:r w:rsidRPr="00A8324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ng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nee</w:t>
      </w:r>
      <w:r w:rsidRPr="00A83246">
        <w:rPr>
          <w:rFonts w:asciiTheme="minorHAnsi" w:eastAsia="Arial" w:hAnsiTheme="minorHAnsi" w:cstheme="minorHAnsi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ass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A83246">
        <w:rPr>
          <w:rFonts w:asciiTheme="minorHAnsi" w:eastAsia="Arial" w:hAnsiTheme="minorHAnsi" w:cstheme="minorHAnsi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unco</w:t>
      </w:r>
      <w:r w:rsidRPr="00A83246">
        <w:rPr>
          <w:rFonts w:asciiTheme="minorHAnsi" w:eastAsia="Arial" w:hAnsiTheme="minorHAnsi" w:cstheme="minorHAnsi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anag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A83246">
        <w:rPr>
          <w:rFonts w:asciiTheme="minorHAnsi" w:eastAsia="Arial" w:hAnsiTheme="minorHAnsi" w:cstheme="minorHAnsi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UR</w:t>
      </w:r>
      <w:r w:rsidRPr="00A83246">
        <w:rPr>
          <w:rFonts w:asciiTheme="minorHAnsi" w:eastAsia="Arial" w:hAnsiTheme="minorHAnsi" w:cstheme="minorHAnsi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des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A83246">
        <w:rPr>
          <w:rFonts w:asciiTheme="minorHAnsi" w:eastAsia="Arial" w:hAnsiTheme="minorHAnsi" w:cstheme="minorHAnsi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cons</w:t>
      </w:r>
      <w:r w:rsidRPr="00A8324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uc</w:t>
      </w:r>
      <w:r w:rsidRPr="00A8324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w w:val="102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deve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op</w:t>
      </w:r>
      <w:r w:rsidRPr="00A83246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en</w:t>
      </w:r>
      <w:r w:rsidRPr="00A8324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1EB4A26D" w14:textId="77777777" w:rsidR="00C8446B" w:rsidRPr="00A83246" w:rsidRDefault="000E46C6" w:rsidP="00A83246">
      <w:pPr>
        <w:spacing w:before="16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A83246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A83246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anage</w:t>
      </w:r>
      <w:r w:rsidRPr="00A83246">
        <w:rPr>
          <w:rFonts w:asciiTheme="minorHAnsi" w:eastAsia="Arial" w:hAnsiTheme="minorHAnsi" w:cstheme="minorHAnsi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A83246">
        <w:rPr>
          <w:rFonts w:asciiTheme="minorHAnsi" w:eastAsia="Arial" w:hAnsiTheme="minorHAnsi" w:cstheme="minorHAnsi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mm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A83246">
        <w:rPr>
          <w:rFonts w:asciiTheme="minorHAnsi" w:eastAsia="Arial" w:hAnsiTheme="minorHAnsi" w:cstheme="minorHAnsi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A83246">
        <w:rPr>
          <w:rFonts w:asciiTheme="minorHAnsi" w:eastAsia="Arial" w:hAnsiTheme="minorHAnsi" w:cstheme="minorHAnsi"/>
          <w:sz w:val="22"/>
          <w:szCs w:val="22"/>
        </w:rPr>
        <w:t>h</w:t>
      </w:r>
      <w:r w:rsidRPr="00A83246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ke</w:t>
      </w:r>
      <w:r w:rsidRPr="00A83246">
        <w:rPr>
          <w:rFonts w:asciiTheme="minorHAnsi" w:eastAsia="Arial" w:hAnsiTheme="minorHAnsi" w:cstheme="minorHAnsi"/>
          <w:sz w:val="22"/>
          <w:szCs w:val="22"/>
        </w:rPr>
        <w:t>y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A83246">
        <w:rPr>
          <w:rFonts w:asciiTheme="minorHAnsi" w:eastAsia="Arial" w:hAnsiTheme="minorHAnsi" w:cstheme="minorHAnsi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A83246">
        <w:rPr>
          <w:rFonts w:asciiTheme="minorHAnsi" w:eastAsia="Arial" w:hAnsiTheme="minorHAnsi" w:cstheme="minorHAnsi"/>
          <w:sz w:val="22"/>
          <w:szCs w:val="22"/>
        </w:rPr>
        <w:t>f</w:t>
      </w:r>
      <w:r w:rsidRPr="00A8324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A83246">
        <w:rPr>
          <w:rFonts w:asciiTheme="minorHAnsi" w:eastAsia="Arial" w:hAnsiTheme="minorHAnsi" w:cstheme="minorHAnsi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akeho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A83246">
        <w:rPr>
          <w:rFonts w:asciiTheme="minorHAnsi" w:eastAsia="Arial" w:hAnsiTheme="minorHAnsi" w:cstheme="minorHAnsi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A83246">
        <w:rPr>
          <w:rFonts w:asciiTheme="minorHAnsi" w:eastAsia="Arial" w:hAnsiTheme="minorHAnsi" w:cstheme="minorHAnsi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an</w:t>
      </w:r>
      <w:r w:rsidRPr="00A83246">
        <w:rPr>
          <w:rFonts w:asciiTheme="minorHAnsi" w:eastAsia="Arial" w:hAnsiTheme="minorHAnsi" w:cstheme="minorHAnsi"/>
          <w:w w:val="102"/>
          <w:sz w:val="22"/>
          <w:szCs w:val="22"/>
        </w:rPr>
        <w:t>d</w:t>
      </w:r>
    </w:p>
    <w:p w14:paraId="12C7FA74" w14:textId="77777777" w:rsidR="00C8446B" w:rsidRPr="00A83246" w:rsidRDefault="000E46C6" w:rsidP="00A83246">
      <w:pPr>
        <w:spacing w:before="12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A83246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C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anada</w:t>
      </w:r>
      <w:r w:rsidRPr="00A83246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1CDFF93A" w14:textId="77777777" w:rsidR="00C8446B" w:rsidRPr="00A83246" w:rsidRDefault="000E46C6" w:rsidP="00A83246">
      <w:pPr>
        <w:spacing w:before="22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A83246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A83246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yze</w:t>
      </w:r>
      <w:r w:rsidRPr="00A83246">
        <w:rPr>
          <w:rFonts w:asciiTheme="minorHAnsi" w:eastAsia="Arial" w:hAnsiTheme="minorHAnsi" w:cstheme="minorHAnsi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A83246">
        <w:rPr>
          <w:rFonts w:asciiTheme="minorHAnsi" w:eastAsia="Arial" w:hAnsiTheme="minorHAnsi" w:cstheme="minorHAnsi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A83246">
        <w:rPr>
          <w:rFonts w:asciiTheme="minorHAnsi" w:eastAsia="Arial" w:hAnsiTheme="minorHAnsi" w:cstheme="minorHAnsi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us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A83246">
        <w:rPr>
          <w:rFonts w:asciiTheme="minorHAnsi" w:eastAsia="Arial" w:hAnsiTheme="minorHAnsi" w:cstheme="minorHAnsi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A83246">
        <w:rPr>
          <w:rFonts w:asciiTheme="minorHAnsi" w:eastAsia="Arial" w:hAnsiTheme="minorHAnsi" w:cstheme="minorHAnsi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va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A83246">
        <w:rPr>
          <w:rFonts w:asciiTheme="minorHAnsi" w:eastAsia="Arial" w:hAnsiTheme="minorHAnsi" w:cstheme="minorHAnsi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anage</w:t>
      </w:r>
      <w:r w:rsidRPr="00A8324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A83246">
        <w:rPr>
          <w:rFonts w:asciiTheme="minorHAnsi" w:eastAsia="Arial" w:hAnsiTheme="minorHAnsi" w:cstheme="minorHAnsi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sys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5768EBAD" w14:textId="77777777" w:rsidR="00C8446B" w:rsidRPr="00A83246" w:rsidRDefault="00C8446B" w:rsidP="00A83246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F26423B" w14:textId="77777777" w:rsidR="00C8446B" w:rsidRPr="00A83246" w:rsidRDefault="000E46C6" w:rsidP="00A83246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200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5</w:t>
      </w:r>
      <w:r w:rsidRPr="00A83246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z w:val="22"/>
          <w:szCs w:val="22"/>
        </w:rPr>
        <w:t>–</w:t>
      </w:r>
      <w:r w:rsidRPr="00A8324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200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7</w:t>
      </w:r>
      <w:r w:rsidRPr="00A83246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U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b/>
          <w:spacing w:val="1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epar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en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b/>
          <w:spacing w:val="2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A83246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En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er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y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b/>
          <w:spacing w:val="1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Lo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mo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on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b/>
          <w:spacing w:val="1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ab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ra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ry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b/>
          <w:spacing w:val="2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Lo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mo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w</w:t>
      </w:r>
      <w:r w:rsidRPr="00A83246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ex</w:t>
      </w:r>
      <w:r w:rsidRPr="00A83246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co</w:t>
      </w:r>
    </w:p>
    <w:p w14:paraId="29C7D156" w14:textId="77777777" w:rsidR="00C8446B" w:rsidRPr="00A83246" w:rsidRDefault="000E46C6" w:rsidP="00A83246">
      <w:pPr>
        <w:spacing w:before="22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A83246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A83246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es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acka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b/>
          <w:spacing w:val="2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A83246">
        <w:rPr>
          <w:rFonts w:asciiTheme="minorHAnsi" w:eastAsia="Arial" w:hAnsiTheme="minorHAnsi" w:cstheme="minorHAnsi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fi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A83246">
        <w:rPr>
          <w:rFonts w:asciiTheme="minorHAnsi" w:eastAsia="Arial" w:hAnsiTheme="minorHAnsi" w:cstheme="minorHAnsi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esse</w:t>
      </w:r>
      <w:r w:rsidRPr="00A83246">
        <w:rPr>
          <w:rFonts w:asciiTheme="minorHAnsi" w:eastAsia="Arial" w:hAnsiTheme="minorHAnsi" w:cstheme="minorHAnsi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spos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iti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A83246">
        <w:rPr>
          <w:rFonts w:asciiTheme="minorHAnsi" w:eastAsia="Arial" w:hAnsiTheme="minorHAnsi" w:cstheme="minorHAnsi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A83246">
        <w:rPr>
          <w:rFonts w:asciiTheme="minorHAnsi" w:eastAsia="Arial" w:hAnsiTheme="minorHAnsi" w:cstheme="minorHAnsi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he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A83246">
        <w:rPr>
          <w:rFonts w:asciiTheme="minorHAnsi" w:eastAsia="Arial" w:hAnsiTheme="minorHAnsi" w:cstheme="minorHAnsi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an</w:t>
      </w:r>
      <w:r w:rsidRPr="00A83246">
        <w:rPr>
          <w:rFonts w:asciiTheme="minorHAnsi" w:eastAsia="Arial" w:hAnsiTheme="minorHAnsi" w:cstheme="minorHAnsi"/>
          <w:w w:val="102"/>
          <w:sz w:val="22"/>
          <w:szCs w:val="22"/>
        </w:rPr>
        <w:t>d</w:t>
      </w:r>
    </w:p>
    <w:p w14:paraId="71B6AC7A" w14:textId="77777777" w:rsidR="00C8446B" w:rsidRPr="00A83246" w:rsidRDefault="000E46C6" w:rsidP="00A83246">
      <w:pPr>
        <w:spacing w:before="12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A83246">
        <w:rPr>
          <w:rFonts w:asciiTheme="minorHAnsi" w:eastAsia="Arial" w:hAnsiTheme="minorHAnsi" w:cstheme="minorHAnsi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esea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A83246">
        <w:rPr>
          <w:rFonts w:asciiTheme="minorHAnsi" w:eastAsia="Arial" w:hAnsiTheme="minorHAnsi" w:cstheme="minorHAnsi"/>
          <w:sz w:val="22"/>
          <w:szCs w:val="22"/>
        </w:rPr>
        <w:t>h</w:t>
      </w:r>
      <w:r w:rsidRPr="00A83246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B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u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il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ng</w:t>
      </w:r>
      <w:r w:rsidRPr="00A83246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0803B52B" w14:textId="77777777" w:rsidR="00C8446B" w:rsidRPr="00A83246" w:rsidRDefault="000E46C6" w:rsidP="00A83246">
      <w:pPr>
        <w:spacing w:before="27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A83246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A83246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en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b/>
          <w:spacing w:val="16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ro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j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ec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ng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nee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z w:val="22"/>
          <w:szCs w:val="22"/>
        </w:rPr>
        <w:t>.</w:t>
      </w:r>
      <w:r w:rsidRPr="00A83246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espons</w:t>
      </w:r>
      <w:r w:rsidRPr="00A83246">
        <w:rPr>
          <w:rFonts w:asciiTheme="minorHAnsi" w:eastAsia="Arial" w:hAnsiTheme="minorHAnsi" w:cstheme="minorHAnsi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eng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nee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A83246">
        <w:rPr>
          <w:rFonts w:asciiTheme="minorHAnsi" w:eastAsia="Arial" w:hAnsiTheme="minorHAnsi" w:cstheme="minorHAnsi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rti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A83246">
        <w:rPr>
          <w:rFonts w:asciiTheme="minorHAnsi" w:eastAsia="Arial" w:hAnsiTheme="minorHAnsi" w:cstheme="minorHAnsi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fi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A83246">
        <w:rPr>
          <w:rFonts w:asciiTheme="minorHAnsi" w:eastAsia="Arial" w:hAnsiTheme="minorHAnsi" w:cstheme="minorHAnsi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V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essel</w:t>
      </w:r>
    </w:p>
    <w:p w14:paraId="1149D504" w14:textId="77777777" w:rsidR="00C8446B" w:rsidRPr="00A83246" w:rsidRDefault="000E46C6" w:rsidP="00A83246">
      <w:pPr>
        <w:spacing w:before="12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spos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iti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A83246">
        <w:rPr>
          <w:rFonts w:asciiTheme="minorHAnsi" w:eastAsia="Arial" w:hAnsiTheme="minorHAnsi" w:cstheme="minorHAnsi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CVD</w:t>
      </w:r>
      <w:r w:rsidRPr="00A83246">
        <w:rPr>
          <w:rFonts w:asciiTheme="minorHAnsi" w:eastAsia="Arial" w:hAnsiTheme="minorHAnsi" w:cstheme="minorHAnsi"/>
          <w:sz w:val="22"/>
          <w:szCs w:val="22"/>
        </w:rPr>
        <w:t>)</w:t>
      </w:r>
      <w:r w:rsidRPr="00A8324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acco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danc</w:t>
      </w:r>
      <w:r w:rsidRPr="00A83246">
        <w:rPr>
          <w:rFonts w:asciiTheme="minorHAnsi" w:eastAsia="Arial" w:hAnsiTheme="minorHAnsi" w:cstheme="minorHAnsi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A83246">
        <w:rPr>
          <w:rFonts w:asciiTheme="minorHAnsi" w:eastAsia="Arial" w:hAnsiTheme="minorHAnsi" w:cstheme="minorHAnsi"/>
          <w:sz w:val="22"/>
          <w:szCs w:val="22"/>
        </w:rPr>
        <w:t>h</w:t>
      </w:r>
      <w:r w:rsidRPr="00A83246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A83246">
        <w:rPr>
          <w:rFonts w:asciiTheme="minorHAnsi" w:eastAsia="Arial" w:hAnsiTheme="minorHAnsi" w:cstheme="minorHAnsi"/>
          <w:sz w:val="22"/>
          <w:szCs w:val="22"/>
        </w:rPr>
        <w:t>w</w:t>
      </w:r>
      <w:r w:rsidRPr="00A8324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sa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z w:val="22"/>
          <w:szCs w:val="22"/>
        </w:rPr>
        <w:t>y</w:t>
      </w:r>
      <w:r w:rsidRPr="00A8324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ana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ys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587DBC3D" w14:textId="77777777" w:rsidR="00C8446B" w:rsidRPr="00A83246" w:rsidRDefault="000E46C6" w:rsidP="00A83246">
      <w:pPr>
        <w:tabs>
          <w:tab w:val="left" w:pos="820"/>
        </w:tabs>
        <w:spacing w:before="22"/>
        <w:ind w:left="820" w:right="495" w:hanging="360"/>
        <w:rPr>
          <w:rFonts w:asciiTheme="minorHAnsi" w:eastAsia="Arial" w:hAnsiTheme="minorHAnsi" w:cstheme="minorHAnsi"/>
          <w:sz w:val="22"/>
          <w:szCs w:val="22"/>
        </w:rPr>
      </w:pPr>
      <w:r w:rsidRPr="00A83246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A83246">
        <w:rPr>
          <w:rFonts w:asciiTheme="minorHAnsi" w:hAnsiTheme="minorHAnsi" w:cstheme="minorHAnsi"/>
          <w:sz w:val="22"/>
          <w:szCs w:val="22"/>
        </w:rPr>
        <w:tab/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edes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gne</w:t>
      </w:r>
      <w:r w:rsidRPr="00A83246">
        <w:rPr>
          <w:rFonts w:asciiTheme="minorHAnsi" w:eastAsia="Arial" w:hAnsiTheme="minorHAnsi" w:cstheme="minorHAnsi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A83246">
        <w:rPr>
          <w:rFonts w:asciiTheme="minorHAnsi" w:eastAsia="Arial" w:hAnsiTheme="minorHAnsi" w:cstheme="minorHAnsi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ad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-t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av</w:t>
      </w:r>
      <w:r w:rsidRPr="00A83246">
        <w:rPr>
          <w:rFonts w:asciiTheme="minorHAnsi" w:eastAsia="Arial" w:hAnsiTheme="minorHAnsi" w:cstheme="minorHAnsi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oces</w:t>
      </w:r>
      <w:r w:rsidRPr="00A83246">
        <w:rPr>
          <w:rFonts w:asciiTheme="minorHAnsi" w:eastAsia="Arial" w:hAnsiTheme="minorHAnsi" w:cstheme="minorHAnsi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fl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z w:val="22"/>
          <w:szCs w:val="22"/>
        </w:rPr>
        <w:t>w</w:t>
      </w:r>
      <w:r w:rsidRPr="00A8324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con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vesse</w:t>
      </w:r>
      <w:r w:rsidRPr="00A83246">
        <w:rPr>
          <w:rFonts w:asciiTheme="minorHAnsi" w:eastAsia="Arial" w:hAnsiTheme="minorHAnsi" w:cstheme="minorHAnsi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A83246">
        <w:rPr>
          <w:rFonts w:asciiTheme="minorHAnsi" w:eastAsia="Arial" w:hAnsiTheme="minorHAnsi" w:cstheme="minorHAnsi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egu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w w:val="102"/>
          <w:sz w:val="22"/>
          <w:szCs w:val="22"/>
        </w:rPr>
        <w:t>y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conce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ns</w:t>
      </w:r>
      <w:r w:rsidRPr="00A83246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abou</w:t>
      </w:r>
      <w:r w:rsidRPr="00A83246">
        <w:rPr>
          <w:rFonts w:asciiTheme="minorHAnsi" w:eastAsia="Arial" w:hAnsiTheme="minorHAnsi" w:cstheme="minorHAnsi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A83246">
        <w:rPr>
          <w:rFonts w:asciiTheme="minorHAnsi" w:eastAsia="Arial" w:hAnsiTheme="minorHAnsi" w:cstheme="minorHAnsi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se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z w:val="22"/>
          <w:szCs w:val="22"/>
        </w:rPr>
        <w:t>c</w:t>
      </w:r>
      <w:r w:rsidRPr="00A8324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ana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ys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ans</w:t>
      </w:r>
      <w:r w:rsidRPr="00A83246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w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ed</w:t>
      </w:r>
      <w:r w:rsidRPr="00A83246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6AAB5C6E" w14:textId="77777777" w:rsidR="00C8446B" w:rsidRPr="00A83246" w:rsidRDefault="000E46C6" w:rsidP="00A83246">
      <w:pPr>
        <w:tabs>
          <w:tab w:val="left" w:pos="820"/>
        </w:tabs>
        <w:spacing w:before="16"/>
        <w:ind w:left="820" w:right="180" w:hanging="360"/>
        <w:rPr>
          <w:rFonts w:asciiTheme="minorHAnsi" w:eastAsia="Arial" w:hAnsiTheme="minorHAnsi" w:cstheme="minorHAnsi"/>
          <w:sz w:val="22"/>
          <w:szCs w:val="22"/>
        </w:rPr>
      </w:pPr>
      <w:r w:rsidRPr="00A83246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A83246">
        <w:rPr>
          <w:rFonts w:asciiTheme="minorHAnsi" w:hAnsiTheme="minorHAnsi" w:cstheme="minorHAnsi"/>
          <w:sz w:val="22"/>
          <w:szCs w:val="22"/>
        </w:rPr>
        <w:tab/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eve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ope</w:t>
      </w:r>
      <w:r w:rsidRPr="00A83246">
        <w:rPr>
          <w:rFonts w:asciiTheme="minorHAnsi" w:eastAsia="Arial" w:hAnsiTheme="minorHAnsi" w:cstheme="minorHAnsi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A83246">
        <w:rPr>
          <w:rFonts w:asciiTheme="minorHAnsi" w:eastAsia="Arial" w:hAnsiTheme="minorHAnsi" w:cstheme="minorHAnsi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z w:val="22"/>
          <w:szCs w:val="22"/>
        </w:rPr>
        <w:t>y</w:t>
      </w:r>
      <w:r w:rsidRPr="00A83246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des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docu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A83246">
        <w:rPr>
          <w:rFonts w:asciiTheme="minorHAnsi" w:eastAsia="Arial" w:hAnsiTheme="minorHAnsi" w:cstheme="minorHAnsi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ons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A83246">
        <w:rPr>
          <w:rFonts w:asciiTheme="minorHAnsi" w:eastAsia="Arial" w:hAnsiTheme="minorHAnsi" w:cstheme="minorHAnsi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A83246">
        <w:rPr>
          <w:rFonts w:asciiTheme="minorHAnsi" w:eastAsia="Arial" w:hAnsiTheme="minorHAnsi" w:cstheme="minorHAnsi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A83246">
        <w:rPr>
          <w:rFonts w:asciiTheme="minorHAnsi" w:eastAsia="Arial" w:hAnsiTheme="minorHAnsi" w:cstheme="minorHAnsi"/>
          <w:sz w:val="22"/>
          <w:szCs w:val="22"/>
        </w:rPr>
        <w:t>w</w:t>
      </w:r>
      <w:r w:rsidRPr="00A8324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des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w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w w:val="102"/>
          <w:sz w:val="22"/>
          <w:szCs w:val="22"/>
        </w:rPr>
        <w:t>h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A83246">
        <w:rPr>
          <w:rFonts w:asciiTheme="minorHAnsi" w:eastAsia="Arial" w:hAnsiTheme="minorHAnsi" w:cstheme="minorHAnsi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equ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z w:val="22"/>
          <w:szCs w:val="22"/>
        </w:rPr>
        <w:t>f</w:t>
      </w:r>
      <w:r w:rsidRPr="00A83246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A83246">
        <w:rPr>
          <w:rFonts w:asciiTheme="minorHAnsi" w:eastAsia="Arial" w:hAnsiTheme="minorHAnsi" w:cstheme="minorHAnsi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sa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z w:val="22"/>
          <w:szCs w:val="22"/>
        </w:rPr>
        <w:t>y</w:t>
      </w:r>
      <w:r w:rsidRPr="00A8324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ana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ys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z w:val="22"/>
          <w:szCs w:val="22"/>
        </w:rPr>
        <w:t>.</w:t>
      </w:r>
      <w:r w:rsidRPr="00A8324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ende</w:t>
      </w:r>
      <w:r w:rsidRPr="00A83246">
        <w:rPr>
          <w:rFonts w:asciiTheme="minorHAnsi" w:eastAsia="Arial" w:hAnsiTheme="minorHAnsi" w:cstheme="minorHAnsi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A83246">
        <w:rPr>
          <w:rFonts w:asciiTheme="minorHAnsi" w:eastAsia="Arial" w:hAnsiTheme="minorHAnsi" w:cstheme="minorHAnsi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des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Lo</w:t>
      </w:r>
      <w:r w:rsidRPr="00A83246">
        <w:rPr>
          <w:rFonts w:asciiTheme="minorHAnsi" w:eastAsia="Arial" w:hAnsiTheme="minorHAnsi" w:cstheme="minorHAnsi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anage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an</w:t>
      </w:r>
      <w:r w:rsidRPr="00A83246">
        <w:rPr>
          <w:rFonts w:asciiTheme="minorHAnsi" w:eastAsia="Arial" w:hAnsiTheme="minorHAnsi" w:cstheme="minorHAnsi"/>
          <w:w w:val="102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p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epa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A83246">
        <w:rPr>
          <w:rFonts w:asciiTheme="minorHAnsi" w:eastAsia="Arial" w:hAnsiTheme="minorHAnsi" w:cstheme="minorHAnsi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des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docu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re-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sub</w:t>
      </w:r>
      <w:r w:rsidRPr="00A8324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itt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A83246">
        <w:rPr>
          <w:rFonts w:asciiTheme="minorHAnsi" w:eastAsia="Arial" w:hAnsiTheme="minorHAnsi" w:cstheme="minorHAnsi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DO</w:t>
      </w:r>
      <w:r w:rsidRPr="00A83246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E.</w:t>
      </w:r>
    </w:p>
    <w:p w14:paraId="4B05D3DB" w14:textId="77777777" w:rsidR="00C8446B" w:rsidRPr="00A83246" w:rsidRDefault="00C8446B" w:rsidP="00A83246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399D67FA" w14:textId="77777777" w:rsidR="00C8446B" w:rsidRPr="00A83246" w:rsidRDefault="000E46C6" w:rsidP="00A83246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200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2</w:t>
      </w:r>
      <w:r w:rsidRPr="00A83246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z w:val="22"/>
          <w:szCs w:val="22"/>
        </w:rPr>
        <w:t>–</w:t>
      </w:r>
      <w:r w:rsidRPr="00A8324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200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5</w:t>
      </w:r>
      <w:r w:rsidRPr="00A83246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4"/>
          <w:sz w:val="22"/>
          <w:szCs w:val="22"/>
        </w:rPr>
        <w:t>W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ash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ng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b/>
          <w:spacing w:val="2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oup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b/>
          <w:spacing w:val="16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enver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Co</w:t>
      </w:r>
      <w:r w:rsidRPr="00A83246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rad</w:t>
      </w:r>
      <w:r w:rsidRPr="00A83246">
        <w:rPr>
          <w:rFonts w:asciiTheme="minorHAnsi" w:eastAsia="Arial" w:hAnsiTheme="minorHAnsi" w:cstheme="minorHAnsi"/>
          <w:b/>
          <w:w w:val="102"/>
          <w:sz w:val="22"/>
          <w:szCs w:val="22"/>
        </w:rPr>
        <w:t>o</w:t>
      </w:r>
    </w:p>
    <w:p w14:paraId="66AABF7B" w14:textId="77777777" w:rsidR="00C8446B" w:rsidRPr="00A83246" w:rsidRDefault="000E46C6" w:rsidP="00A83246">
      <w:pPr>
        <w:spacing w:before="27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A83246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A83246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ro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j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ec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es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egra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b/>
          <w:spacing w:val="27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ng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nee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b/>
          <w:spacing w:val="23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A83246">
        <w:rPr>
          <w:rFonts w:asciiTheme="minorHAnsi" w:eastAsia="Arial" w:hAnsiTheme="minorHAnsi" w:cstheme="minorHAnsi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A83246">
        <w:rPr>
          <w:rFonts w:asciiTheme="minorHAnsi" w:eastAsia="Arial" w:hAnsiTheme="minorHAnsi" w:cstheme="minorHAnsi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DO</w:t>
      </w:r>
      <w:r w:rsidRPr="00A83246">
        <w:rPr>
          <w:rFonts w:asciiTheme="minorHAnsi" w:eastAsia="Arial" w:hAnsiTheme="minorHAnsi" w:cstheme="minorHAnsi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sasse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z w:val="22"/>
          <w:szCs w:val="22"/>
        </w:rPr>
        <w:t>y</w:t>
      </w:r>
      <w:r w:rsidRPr="00A83246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A83246">
        <w:rPr>
          <w:rFonts w:asciiTheme="minorHAnsi" w:eastAsia="Arial" w:hAnsiTheme="minorHAnsi" w:cstheme="minorHAnsi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onve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j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ec</w:t>
      </w:r>
      <w:r w:rsidRPr="00A8324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t.</w:t>
      </w:r>
    </w:p>
    <w:p w14:paraId="3F80AD79" w14:textId="77777777" w:rsidR="00C8446B" w:rsidRPr="00A83246" w:rsidRDefault="000E46C6" w:rsidP="00A83246">
      <w:pPr>
        <w:tabs>
          <w:tab w:val="left" w:pos="820"/>
        </w:tabs>
        <w:spacing w:before="21"/>
        <w:ind w:left="820" w:right="177" w:hanging="360"/>
        <w:rPr>
          <w:rFonts w:asciiTheme="minorHAnsi" w:eastAsia="Arial" w:hAnsiTheme="minorHAnsi" w:cstheme="minorHAnsi"/>
          <w:sz w:val="22"/>
          <w:szCs w:val="22"/>
        </w:rPr>
      </w:pPr>
      <w:r w:rsidRPr="00A83246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A83246">
        <w:rPr>
          <w:rFonts w:asciiTheme="minorHAnsi" w:hAnsiTheme="minorHAnsi" w:cstheme="minorHAnsi"/>
          <w:sz w:val="22"/>
          <w:szCs w:val="22"/>
        </w:rPr>
        <w:tab/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anage</w:t>
      </w:r>
      <w:r w:rsidRPr="00A83246">
        <w:rPr>
          <w:rFonts w:asciiTheme="minorHAnsi" w:eastAsia="Arial" w:hAnsiTheme="minorHAnsi" w:cstheme="minorHAnsi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fi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na</w:t>
      </w:r>
      <w:r w:rsidRPr="00A83246">
        <w:rPr>
          <w:rFonts w:asciiTheme="minorHAnsi" w:eastAsia="Arial" w:hAnsiTheme="minorHAnsi" w:cstheme="minorHAnsi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des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con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fi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gu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A83246">
        <w:rPr>
          <w:rFonts w:asciiTheme="minorHAnsi" w:eastAsia="Arial" w:hAnsiTheme="minorHAnsi" w:cstheme="minorHAnsi"/>
          <w:sz w:val="22"/>
          <w:szCs w:val="22"/>
        </w:rPr>
        <w:t>h</w:t>
      </w:r>
      <w:r w:rsidRPr="00A83246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A83246">
        <w:rPr>
          <w:rFonts w:asciiTheme="minorHAnsi" w:eastAsia="Arial" w:hAnsiTheme="minorHAnsi" w:cstheme="minorHAnsi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goa</w:t>
      </w:r>
      <w:r w:rsidRPr="00A83246">
        <w:rPr>
          <w:rFonts w:asciiTheme="minorHAnsi" w:eastAsia="Arial" w:hAnsiTheme="minorHAnsi" w:cstheme="minorHAnsi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z w:val="22"/>
          <w:szCs w:val="22"/>
        </w:rPr>
        <w:t>f</w:t>
      </w:r>
      <w:r w:rsidRPr="00A83246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den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tifi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A83246">
        <w:rPr>
          <w:rFonts w:asciiTheme="minorHAnsi" w:eastAsia="Arial" w:hAnsiTheme="minorHAnsi" w:cstheme="minorHAnsi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z w:val="22"/>
          <w:szCs w:val="22"/>
        </w:rPr>
        <w:t>f</w:t>
      </w:r>
      <w:r w:rsidRPr="00A83246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des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w w:val="102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che</w:t>
      </w:r>
      <w:r w:rsidRPr="00A83246">
        <w:rPr>
          <w:rFonts w:asciiTheme="minorHAnsi" w:eastAsia="Arial" w:hAnsiTheme="minorHAnsi" w:cstheme="minorHAnsi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os</w:t>
      </w:r>
      <w:r w:rsidRPr="00A83246">
        <w:rPr>
          <w:rFonts w:asciiTheme="minorHAnsi" w:eastAsia="Arial" w:hAnsiTheme="minorHAnsi" w:cstheme="minorHAnsi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eng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nee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A83246">
        <w:rPr>
          <w:rFonts w:asciiTheme="minorHAnsi" w:eastAsia="Arial" w:hAnsiTheme="minorHAnsi" w:cstheme="minorHAnsi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sa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z w:val="22"/>
          <w:szCs w:val="22"/>
        </w:rPr>
        <w:t>y</w:t>
      </w:r>
      <w:r w:rsidRPr="00A8324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sc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li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nes</w:t>
      </w:r>
      <w:r w:rsidRPr="00A83246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468BC1FD" w14:textId="77777777" w:rsidR="00C8446B" w:rsidRPr="00A83246" w:rsidRDefault="000E46C6" w:rsidP="00A83246">
      <w:pPr>
        <w:tabs>
          <w:tab w:val="left" w:pos="820"/>
        </w:tabs>
        <w:spacing w:before="16"/>
        <w:ind w:left="820" w:right="606" w:hanging="360"/>
        <w:rPr>
          <w:rFonts w:asciiTheme="minorHAnsi" w:eastAsia="Arial" w:hAnsiTheme="minorHAnsi" w:cstheme="minorHAnsi"/>
          <w:sz w:val="22"/>
          <w:szCs w:val="22"/>
        </w:rPr>
      </w:pPr>
      <w:r w:rsidRPr="00A83246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A83246">
        <w:rPr>
          <w:rFonts w:asciiTheme="minorHAnsi" w:hAnsiTheme="minorHAnsi" w:cstheme="minorHAnsi"/>
          <w:sz w:val="22"/>
          <w:szCs w:val="22"/>
        </w:rPr>
        <w:tab/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gne</w:t>
      </w:r>
      <w:r w:rsidRPr="00A83246">
        <w:rPr>
          <w:rFonts w:asciiTheme="minorHAnsi" w:eastAsia="Arial" w:hAnsiTheme="minorHAnsi" w:cstheme="minorHAnsi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A83246">
        <w:rPr>
          <w:rFonts w:asciiTheme="minorHAnsi" w:eastAsia="Arial" w:hAnsiTheme="minorHAnsi" w:cstheme="minorHAnsi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des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change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con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oces</w:t>
      </w:r>
      <w:r w:rsidRPr="00A83246">
        <w:rPr>
          <w:rFonts w:asciiTheme="minorHAnsi" w:eastAsia="Arial" w:hAnsiTheme="minorHAnsi" w:cstheme="minorHAnsi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nvo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ack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ng</w:t>
      </w:r>
      <w:r w:rsidRPr="00A83246">
        <w:rPr>
          <w:rFonts w:asciiTheme="minorHAnsi" w:eastAsia="Arial" w:hAnsiTheme="minorHAnsi" w:cstheme="minorHAnsi"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docu</w:t>
      </w:r>
      <w:r w:rsidRPr="00A83246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en</w:t>
      </w:r>
      <w:r w:rsidRPr="00A8324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on</w:t>
      </w:r>
      <w:r w:rsidRPr="00A83246">
        <w:rPr>
          <w:rFonts w:asciiTheme="minorHAnsi" w:eastAsia="Arial" w:hAnsiTheme="minorHAnsi" w:cstheme="minorHAnsi"/>
          <w:w w:val="103"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A83246">
        <w:rPr>
          <w:rFonts w:asciiTheme="minorHAnsi" w:eastAsia="Arial" w:hAnsiTheme="minorHAnsi" w:cstheme="minorHAnsi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A83246">
        <w:rPr>
          <w:rFonts w:asciiTheme="minorHAnsi" w:eastAsia="Arial" w:hAnsiTheme="minorHAnsi" w:cstheme="minorHAnsi"/>
          <w:spacing w:val="4"/>
          <w:sz w:val="22"/>
          <w:szCs w:val="22"/>
        </w:rPr>
        <w:t>mm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un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z w:val="22"/>
          <w:szCs w:val="22"/>
        </w:rPr>
        <w:t>f</w:t>
      </w:r>
      <w:r w:rsidRPr="00A83246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des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changes.</w:t>
      </w:r>
    </w:p>
    <w:p w14:paraId="7A9DE83D" w14:textId="77777777" w:rsidR="00C8446B" w:rsidRPr="00A83246" w:rsidRDefault="000E46C6" w:rsidP="00A83246">
      <w:pPr>
        <w:tabs>
          <w:tab w:val="left" w:pos="820"/>
        </w:tabs>
        <w:spacing w:before="11"/>
        <w:ind w:left="820" w:right="129" w:hanging="360"/>
        <w:rPr>
          <w:rFonts w:asciiTheme="minorHAnsi" w:eastAsia="Arial" w:hAnsiTheme="minorHAnsi" w:cstheme="minorHAnsi"/>
          <w:sz w:val="22"/>
          <w:szCs w:val="22"/>
        </w:rPr>
        <w:sectPr w:rsidR="00C8446B" w:rsidRPr="00A83246">
          <w:pgSz w:w="12240" w:h="15840"/>
          <w:pgMar w:top="960" w:right="620" w:bottom="280" w:left="620" w:header="758" w:footer="460" w:gutter="0"/>
          <w:cols w:space="720"/>
        </w:sectPr>
      </w:pPr>
      <w:r w:rsidRPr="00A83246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A83246">
        <w:rPr>
          <w:rFonts w:asciiTheme="minorHAnsi" w:hAnsiTheme="minorHAnsi" w:cstheme="minorHAnsi"/>
          <w:sz w:val="22"/>
          <w:szCs w:val="22"/>
        </w:rPr>
        <w:tab/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ev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z w:val="22"/>
          <w:szCs w:val="22"/>
        </w:rPr>
        <w:t>k</w:t>
      </w:r>
      <w:r w:rsidRPr="00A8324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package</w:t>
      </w:r>
      <w:r w:rsidRPr="00A83246">
        <w:rPr>
          <w:rFonts w:asciiTheme="minorHAnsi" w:eastAsia="Arial" w:hAnsiTheme="minorHAnsi" w:cstheme="minorHAnsi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anc</w:t>
      </w:r>
      <w:r w:rsidRPr="00A83246">
        <w:rPr>
          <w:rFonts w:asciiTheme="minorHAnsi" w:eastAsia="Arial" w:hAnsiTheme="minorHAnsi" w:cstheme="minorHAnsi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A83246">
        <w:rPr>
          <w:rFonts w:asciiTheme="minorHAnsi" w:eastAsia="Arial" w:hAnsiTheme="minorHAnsi" w:cstheme="minorHAnsi"/>
          <w:sz w:val="22"/>
          <w:szCs w:val="22"/>
        </w:rPr>
        <w:t>h</w:t>
      </w:r>
      <w:r w:rsidRPr="00A83246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eng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nee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nc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pa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pan</w:t>
      </w:r>
      <w:r w:rsidRPr="00A83246">
        <w:rPr>
          <w:rFonts w:asciiTheme="minorHAnsi" w:eastAsia="Arial" w:hAnsiTheme="minorHAnsi" w:cstheme="minorHAnsi"/>
          <w:sz w:val="22"/>
          <w:szCs w:val="22"/>
        </w:rPr>
        <w:t>y</w:t>
      </w:r>
      <w:r w:rsidRPr="00A8324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anda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ds</w:t>
      </w:r>
      <w:r w:rsidRPr="00A83246">
        <w:rPr>
          <w:rFonts w:asciiTheme="minorHAnsi" w:eastAsia="Arial" w:hAnsiTheme="minorHAnsi" w:cstheme="minorHAnsi"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an</w:t>
      </w:r>
      <w:r w:rsidRPr="00A83246">
        <w:rPr>
          <w:rFonts w:asciiTheme="minorHAnsi" w:eastAsia="Arial" w:hAnsiTheme="minorHAnsi" w:cstheme="minorHAnsi"/>
          <w:w w:val="102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con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A83246">
        <w:rPr>
          <w:rFonts w:asciiTheme="minorHAnsi" w:eastAsia="Arial" w:hAnsiTheme="minorHAnsi" w:cstheme="minorHAnsi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equ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ir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en</w:t>
      </w:r>
      <w:r w:rsidRPr="00A8324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16E36A7E" w14:textId="77777777" w:rsidR="00C8446B" w:rsidRPr="00A83246" w:rsidRDefault="00C8446B" w:rsidP="00A83246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D7920D7" w14:textId="77777777" w:rsidR="00C8446B" w:rsidRPr="00A83246" w:rsidRDefault="000E46C6" w:rsidP="00A83246">
      <w:pPr>
        <w:spacing w:before="4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A83246">
        <w:rPr>
          <w:rFonts w:asciiTheme="minorHAnsi" w:hAnsiTheme="minorHAnsi" w:cstheme="minorHAnsi"/>
          <w:sz w:val="22"/>
          <w:szCs w:val="22"/>
        </w:rPr>
        <w:pict w14:anchorId="26BA01F6">
          <v:group id="_x0000_s1028" style="position:absolute;left:0;text-align:left;margin-left:34.55pt;margin-top:.4pt;width:542.9pt;height:0;z-index:-251658240;mso-position-horizontal-relative:page" coordorigin="691,8" coordsize="10858,0">
            <v:shape id="_x0000_s1029" style="position:absolute;left:691;top:8;width:10858;height:0" coordorigin="691,8" coordsize="10858,0" path="m691,8r10858,e" filled="f" strokeweight=".58pt">
              <v:path arrowok="t"/>
            </v:shape>
            <w10:wrap anchorx="page"/>
          </v:group>
        </w:pict>
      </w:r>
      <w:r w:rsidRPr="00A8324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92</w:t>
      </w:r>
      <w:r w:rsidRPr="00A83246">
        <w:rPr>
          <w:rFonts w:asciiTheme="minorHAnsi" w:eastAsia="Arial" w:hAnsiTheme="minorHAnsi" w:cstheme="minorHAnsi"/>
          <w:position w:val="-1"/>
          <w:sz w:val="22"/>
          <w:szCs w:val="22"/>
        </w:rPr>
        <w:t>0</w:t>
      </w:r>
      <w:r w:rsidRPr="00A83246">
        <w:rPr>
          <w:rFonts w:asciiTheme="minorHAnsi" w:eastAsia="Arial" w:hAnsiTheme="minorHAnsi" w:cstheme="minorHAnsi"/>
          <w:spacing w:val="12"/>
          <w:position w:val="-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Sun</w:t>
      </w:r>
      <w:r w:rsidRPr="00A8324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fl</w:t>
      </w:r>
      <w:r w:rsidRPr="00A8324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owe</w:t>
      </w:r>
      <w:r w:rsidRPr="00A83246">
        <w:rPr>
          <w:rFonts w:asciiTheme="minorHAnsi" w:eastAsia="Arial" w:hAnsiTheme="minorHAnsi" w:cstheme="minorHAnsi"/>
          <w:position w:val="-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8"/>
          <w:position w:val="-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t.</w:t>
      </w:r>
      <w:r w:rsidRPr="00A83246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spacing w:val="10"/>
          <w:position w:val="-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Lou</w:t>
      </w:r>
      <w:r w:rsidRPr="00A8324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sv</w:t>
      </w:r>
      <w:r w:rsidRPr="00A8324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ill</w:t>
      </w:r>
      <w:r w:rsidRPr="00A8324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spacing w:val="27"/>
          <w:position w:val="-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C</w:t>
      </w:r>
      <w:r w:rsidRPr="00A83246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12"/>
          <w:position w:val="-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8002</w:t>
      </w:r>
      <w:r w:rsidRPr="00A83246">
        <w:rPr>
          <w:rFonts w:asciiTheme="minorHAnsi" w:eastAsia="Arial" w:hAnsiTheme="minorHAnsi" w:cstheme="minorHAnsi"/>
          <w:position w:val="-1"/>
          <w:sz w:val="22"/>
          <w:szCs w:val="22"/>
        </w:rPr>
        <w:t>7</w:t>
      </w:r>
      <w:r w:rsidRPr="00A83246">
        <w:rPr>
          <w:rFonts w:asciiTheme="minorHAnsi" w:eastAsia="Arial" w:hAnsiTheme="minorHAnsi" w:cstheme="minorHAnsi"/>
          <w:spacing w:val="19"/>
          <w:position w:val="-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position w:val="-1"/>
          <w:sz w:val="22"/>
          <w:szCs w:val="22"/>
        </w:rPr>
        <w:t>•</w:t>
      </w:r>
      <w:r w:rsidRPr="00A83246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Phon</w:t>
      </w:r>
      <w:r w:rsidRPr="00A83246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19"/>
          <w:position w:val="-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303</w:t>
      </w:r>
      <w:r w:rsidRPr="00A8324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/</w:t>
      </w:r>
      <w:r w:rsidRPr="00A8324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66</w:t>
      </w:r>
      <w:r w:rsidRPr="00A8324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5-</w:t>
      </w:r>
      <w:r w:rsidRPr="00A8324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551</w:t>
      </w:r>
      <w:r w:rsidRPr="00A83246">
        <w:rPr>
          <w:rFonts w:asciiTheme="minorHAnsi" w:eastAsia="Arial" w:hAnsiTheme="minorHAnsi" w:cstheme="minorHAnsi"/>
          <w:position w:val="-1"/>
          <w:sz w:val="22"/>
          <w:szCs w:val="22"/>
        </w:rPr>
        <w:t>7</w:t>
      </w:r>
      <w:r w:rsidRPr="00A83246">
        <w:rPr>
          <w:rFonts w:asciiTheme="minorHAnsi" w:eastAsia="Arial" w:hAnsiTheme="minorHAnsi" w:cstheme="minorHAnsi"/>
          <w:spacing w:val="39"/>
          <w:position w:val="-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Ce</w:t>
      </w:r>
      <w:r w:rsidRPr="00A8324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position w:val="-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11"/>
          <w:position w:val="-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303</w:t>
      </w:r>
      <w:r w:rsidRPr="00A8324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/</w:t>
      </w:r>
      <w:r w:rsidRPr="00A8324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929</w:t>
      </w:r>
      <w:r w:rsidRPr="00A8324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-</w:t>
      </w:r>
      <w:r w:rsidRPr="00A8324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955</w:t>
      </w:r>
      <w:r w:rsidRPr="00A83246">
        <w:rPr>
          <w:rFonts w:asciiTheme="minorHAnsi" w:eastAsia="Arial" w:hAnsiTheme="minorHAnsi" w:cstheme="minorHAnsi"/>
          <w:position w:val="-1"/>
          <w:sz w:val="22"/>
          <w:szCs w:val="22"/>
        </w:rPr>
        <w:t>0</w:t>
      </w:r>
      <w:r w:rsidRPr="00A83246">
        <w:rPr>
          <w:rFonts w:asciiTheme="minorHAnsi" w:eastAsia="Arial" w:hAnsiTheme="minorHAnsi" w:cstheme="minorHAnsi"/>
          <w:spacing w:val="39"/>
          <w:position w:val="-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position w:val="-1"/>
          <w:sz w:val="22"/>
          <w:szCs w:val="22"/>
        </w:rPr>
        <w:t>•</w:t>
      </w:r>
      <w:r w:rsidRPr="00A83246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 xml:space="preserve"> </w:t>
      </w:r>
      <w:hyperlink r:id="rId10">
        <w:r w:rsidRPr="00A83246">
          <w:rPr>
            <w:rFonts w:asciiTheme="minorHAnsi" w:eastAsia="Arial" w:hAnsiTheme="minorHAnsi" w:cstheme="minorHAnsi"/>
            <w:spacing w:val="1"/>
            <w:position w:val="-1"/>
            <w:sz w:val="22"/>
            <w:szCs w:val="22"/>
            <w:u w:val="single" w:color="000000"/>
          </w:rPr>
          <w:t>j</w:t>
        </w:r>
        <w:r w:rsidRPr="00A83246">
          <w:rPr>
            <w:rFonts w:asciiTheme="minorHAnsi" w:eastAsia="Arial" w:hAnsiTheme="minorHAnsi" w:cstheme="minorHAnsi"/>
            <w:spacing w:val="2"/>
            <w:position w:val="-1"/>
            <w:sz w:val="22"/>
            <w:szCs w:val="22"/>
            <w:u w:val="single" w:color="000000"/>
          </w:rPr>
          <w:t>koh</w:t>
        </w:r>
        <w:r w:rsidRPr="00A83246">
          <w:rPr>
            <w:rFonts w:asciiTheme="minorHAnsi" w:eastAsia="Arial" w:hAnsiTheme="minorHAnsi" w:cstheme="minorHAnsi"/>
            <w:spacing w:val="1"/>
            <w:position w:val="-1"/>
            <w:sz w:val="22"/>
            <w:szCs w:val="22"/>
            <w:u w:val="single" w:color="000000"/>
          </w:rPr>
          <w:t>l</w:t>
        </w:r>
        <w:r w:rsidRPr="00A83246">
          <w:rPr>
            <w:rFonts w:asciiTheme="minorHAnsi" w:eastAsia="Arial" w:hAnsiTheme="minorHAnsi" w:cstheme="minorHAnsi"/>
            <w:spacing w:val="2"/>
            <w:position w:val="-1"/>
            <w:sz w:val="22"/>
            <w:szCs w:val="22"/>
            <w:u w:val="single" w:color="000000"/>
          </w:rPr>
          <w:t>e</w:t>
        </w:r>
        <w:r w:rsidRPr="00A83246">
          <w:rPr>
            <w:rFonts w:asciiTheme="minorHAnsi" w:eastAsia="Arial" w:hAnsiTheme="minorHAnsi" w:cstheme="minorHAnsi"/>
            <w:spacing w:val="1"/>
            <w:position w:val="-1"/>
            <w:sz w:val="22"/>
            <w:szCs w:val="22"/>
            <w:u w:val="single" w:color="000000"/>
          </w:rPr>
          <w:t>r</w:t>
        </w:r>
        <w:r w:rsidRPr="00A83246">
          <w:rPr>
            <w:rFonts w:asciiTheme="minorHAnsi" w:eastAsia="Arial" w:hAnsiTheme="minorHAnsi" w:cstheme="minorHAnsi"/>
            <w:spacing w:val="2"/>
            <w:position w:val="-1"/>
            <w:sz w:val="22"/>
            <w:szCs w:val="22"/>
            <w:u w:val="single" w:color="000000"/>
          </w:rPr>
          <w:t>173</w:t>
        </w:r>
        <w:r w:rsidRPr="00A83246">
          <w:rPr>
            <w:rFonts w:asciiTheme="minorHAnsi" w:eastAsia="Arial" w:hAnsiTheme="minorHAnsi" w:cstheme="minorHAnsi"/>
            <w:spacing w:val="3"/>
            <w:position w:val="-1"/>
            <w:sz w:val="22"/>
            <w:szCs w:val="22"/>
            <w:u w:val="single" w:color="000000"/>
          </w:rPr>
          <w:t>@</w:t>
        </w:r>
        <w:r w:rsidRPr="00A83246">
          <w:rPr>
            <w:rFonts w:asciiTheme="minorHAnsi" w:eastAsia="Arial" w:hAnsiTheme="minorHAnsi" w:cstheme="minorHAnsi"/>
            <w:spacing w:val="2"/>
            <w:position w:val="-1"/>
            <w:sz w:val="22"/>
            <w:szCs w:val="22"/>
            <w:u w:val="single" w:color="000000"/>
          </w:rPr>
          <w:t>ao</w:t>
        </w:r>
        <w:r w:rsidRPr="00A83246">
          <w:rPr>
            <w:rFonts w:asciiTheme="minorHAnsi" w:eastAsia="Arial" w:hAnsiTheme="minorHAnsi" w:cstheme="minorHAnsi"/>
            <w:spacing w:val="1"/>
            <w:position w:val="-1"/>
            <w:sz w:val="22"/>
            <w:szCs w:val="22"/>
            <w:u w:val="single" w:color="000000"/>
          </w:rPr>
          <w:t>l.</w:t>
        </w:r>
        <w:r w:rsidRPr="00A83246">
          <w:rPr>
            <w:rFonts w:asciiTheme="minorHAnsi" w:eastAsia="Arial" w:hAnsiTheme="minorHAnsi" w:cstheme="minorHAnsi"/>
            <w:spacing w:val="2"/>
            <w:position w:val="-1"/>
            <w:sz w:val="22"/>
            <w:szCs w:val="22"/>
            <w:u w:val="single" w:color="000000"/>
          </w:rPr>
          <w:t>co</w:t>
        </w:r>
        <w:r w:rsidRPr="00A83246">
          <w:rPr>
            <w:rFonts w:asciiTheme="minorHAnsi" w:eastAsia="Arial" w:hAnsiTheme="minorHAnsi" w:cstheme="minorHAnsi"/>
            <w:position w:val="-1"/>
            <w:sz w:val="22"/>
            <w:szCs w:val="22"/>
            <w:u w:val="single" w:color="000000"/>
          </w:rPr>
          <w:t>m</w:t>
        </w:r>
      </w:hyperlink>
    </w:p>
    <w:p w14:paraId="1AEDB35F" w14:textId="77777777" w:rsidR="00C8446B" w:rsidRPr="00A83246" w:rsidRDefault="00C8446B" w:rsidP="00A83246">
      <w:pPr>
        <w:rPr>
          <w:rFonts w:asciiTheme="minorHAnsi" w:hAnsiTheme="minorHAnsi" w:cstheme="minorHAnsi"/>
          <w:sz w:val="22"/>
          <w:szCs w:val="22"/>
        </w:rPr>
      </w:pPr>
    </w:p>
    <w:p w14:paraId="2C070021" w14:textId="77777777" w:rsidR="00C8446B" w:rsidRPr="00A83246" w:rsidRDefault="00C8446B" w:rsidP="00A83246">
      <w:pPr>
        <w:rPr>
          <w:rFonts w:asciiTheme="minorHAnsi" w:hAnsiTheme="minorHAnsi" w:cstheme="minorHAnsi"/>
          <w:sz w:val="22"/>
          <w:szCs w:val="22"/>
        </w:rPr>
      </w:pPr>
    </w:p>
    <w:p w14:paraId="239CC9CE" w14:textId="77777777" w:rsidR="00C8446B" w:rsidRPr="00A83246" w:rsidRDefault="00C8446B" w:rsidP="00A83246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0F6B92E" w14:textId="77777777" w:rsidR="00C8446B" w:rsidRPr="00A83246" w:rsidRDefault="000E46C6" w:rsidP="00A83246">
      <w:pPr>
        <w:spacing w:before="38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199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5</w:t>
      </w:r>
      <w:r w:rsidRPr="00A83246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z w:val="22"/>
          <w:szCs w:val="22"/>
        </w:rPr>
        <w:t>–</w:t>
      </w:r>
      <w:r w:rsidRPr="00A8324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200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2</w:t>
      </w:r>
      <w:r w:rsidRPr="00A83246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Lo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mo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on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b/>
          <w:spacing w:val="1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ab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ra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ry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b/>
          <w:spacing w:val="2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Lo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mo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w</w:t>
      </w:r>
      <w:r w:rsidRPr="00A83246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ex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ock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A83246">
        <w:rPr>
          <w:rFonts w:asciiTheme="minorHAnsi" w:eastAsia="Arial" w:hAnsiTheme="minorHAnsi" w:cstheme="minorHAnsi"/>
          <w:b/>
          <w:spacing w:val="16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F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b/>
          <w:spacing w:val="13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it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den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C</w:t>
      </w:r>
      <w:r w:rsidRPr="00A83246">
        <w:rPr>
          <w:rFonts w:asciiTheme="minorHAnsi" w:eastAsia="Arial" w:hAnsiTheme="minorHAnsi" w:cstheme="minorHAnsi"/>
          <w:b/>
          <w:w w:val="102"/>
          <w:sz w:val="22"/>
          <w:szCs w:val="22"/>
        </w:rPr>
        <w:t>o</w:t>
      </w:r>
    </w:p>
    <w:p w14:paraId="242AEF48" w14:textId="77777777" w:rsidR="00C8446B" w:rsidRPr="00A83246" w:rsidRDefault="000E46C6" w:rsidP="00A83246">
      <w:pPr>
        <w:spacing w:before="22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A83246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A83246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Fac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ilit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A83246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anne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he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A83246">
        <w:rPr>
          <w:rFonts w:asciiTheme="minorHAnsi" w:eastAsia="Arial" w:hAnsiTheme="minorHAnsi" w:cstheme="minorHAnsi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A83246">
        <w:rPr>
          <w:rFonts w:asciiTheme="minorHAnsi" w:eastAsia="Arial" w:hAnsiTheme="minorHAnsi" w:cstheme="minorHAnsi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A83246">
        <w:rPr>
          <w:rFonts w:asciiTheme="minorHAnsi" w:eastAsia="Arial" w:hAnsiTheme="minorHAnsi" w:cstheme="minorHAnsi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esea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A83246">
        <w:rPr>
          <w:rFonts w:asciiTheme="minorHAnsi" w:eastAsia="Arial" w:hAnsiTheme="minorHAnsi" w:cstheme="minorHAnsi"/>
          <w:sz w:val="22"/>
          <w:szCs w:val="22"/>
        </w:rPr>
        <w:t>h</w:t>
      </w:r>
      <w:r w:rsidRPr="00A83246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B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u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il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ng</w:t>
      </w:r>
      <w:r w:rsidRPr="00A83246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1E2A6145" w14:textId="77777777" w:rsidR="00C8446B" w:rsidRPr="00A83246" w:rsidRDefault="000E46C6" w:rsidP="00A83246">
      <w:pPr>
        <w:spacing w:before="26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A83246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A83246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espons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deve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op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eg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ilit</w:t>
      </w:r>
      <w:r w:rsidRPr="00A83246">
        <w:rPr>
          <w:rFonts w:asciiTheme="minorHAnsi" w:eastAsia="Arial" w:hAnsiTheme="minorHAnsi" w:cstheme="minorHAnsi"/>
          <w:sz w:val="22"/>
          <w:szCs w:val="22"/>
        </w:rPr>
        <w:t>y</w:t>
      </w:r>
      <w:r w:rsidRPr="00A8324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schedu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CM</w:t>
      </w:r>
      <w:r w:rsidRPr="00A83246">
        <w:rPr>
          <w:rFonts w:asciiTheme="minorHAnsi" w:eastAsia="Arial" w:hAnsiTheme="minorHAnsi" w:cstheme="minorHAnsi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enan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5AE24BD0" w14:textId="77777777" w:rsidR="00C8446B" w:rsidRPr="00A83246" w:rsidRDefault="000E46C6" w:rsidP="00A83246">
      <w:pPr>
        <w:spacing w:before="26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A83246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A83246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ec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b/>
          <w:spacing w:val="4"/>
          <w:sz w:val="22"/>
          <w:szCs w:val="22"/>
        </w:rPr>
        <w:t>mm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ss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on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b/>
          <w:spacing w:val="43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ea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b/>
          <w:spacing w:val="13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37</w:t>
      </w:r>
      <w:r w:rsidRPr="00A83246">
        <w:rPr>
          <w:rFonts w:asciiTheme="minorHAnsi" w:eastAsia="Arial" w:hAnsiTheme="minorHAnsi" w:cstheme="minorHAnsi"/>
          <w:sz w:val="22"/>
          <w:szCs w:val="22"/>
        </w:rPr>
        <w:t>1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Tan</w:t>
      </w:r>
      <w:r w:rsidRPr="00A83246">
        <w:rPr>
          <w:rFonts w:asciiTheme="minorHAnsi" w:eastAsia="Arial" w:hAnsiTheme="minorHAnsi" w:cstheme="minorHAnsi"/>
          <w:sz w:val="22"/>
          <w:szCs w:val="22"/>
        </w:rPr>
        <w:t>k</w:t>
      </w:r>
      <w:r w:rsidRPr="00A8324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Fa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368349CC" w14:textId="77777777" w:rsidR="00C8446B" w:rsidRPr="00A83246" w:rsidRDefault="000E46C6" w:rsidP="00A83246">
      <w:pPr>
        <w:tabs>
          <w:tab w:val="left" w:pos="820"/>
        </w:tabs>
        <w:spacing w:before="26"/>
        <w:ind w:left="820" w:right="740" w:hanging="360"/>
        <w:rPr>
          <w:rFonts w:asciiTheme="minorHAnsi" w:eastAsia="Arial" w:hAnsiTheme="minorHAnsi" w:cstheme="minorHAnsi"/>
          <w:sz w:val="22"/>
          <w:szCs w:val="22"/>
        </w:rPr>
      </w:pPr>
      <w:r w:rsidRPr="00A83246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A83246">
        <w:rPr>
          <w:rFonts w:asciiTheme="minorHAnsi" w:hAnsiTheme="minorHAnsi" w:cstheme="minorHAnsi"/>
          <w:sz w:val="22"/>
          <w:szCs w:val="22"/>
        </w:rPr>
        <w:tab/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ppo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200</w:t>
      </w:r>
      <w:r w:rsidRPr="00A83246">
        <w:rPr>
          <w:rFonts w:asciiTheme="minorHAnsi" w:eastAsia="Arial" w:hAnsiTheme="minorHAnsi" w:cstheme="minorHAnsi"/>
          <w:sz w:val="22"/>
          <w:szCs w:val="22"/>
        </w:rPr>
        <w:t>0</w:t>
      </w:r>
      <w:r w:rsidRPr="00A8324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A83246">
        <w:rPr>
          <w:rFonts w:asciiTheme="minorHAnsi" w:eastAsia="Arial" w:hAnsiTheme="minorHAnsi" w:cstheme="minorHAnsi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A83246">
        <w:rPr>
          <w:rFonts w:asciiTheme="minorHAnsi" w:eastAsia="Arial" w:hAnsiTheme="minorHAnsi" w:cstheme="minorHAnsi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Tan</w:t>
      </w:r>
      <w:r w:rsidRPr="00A83246">
        <w:rPr>
          <w:rFonts w:asciiTheme="minorHAnsi" w:eastAsia="Arial" w:hAnsiTheme="minorHAnsi" w:cstheme="minorHAnsi"/>
          <w:sz w:val="22"/>
          <w:szCs w:val="22"/>
        </w:rPr>
        <w:t>k</w:t>
      </w:r>
      <w:r w:rsidRPr="00A8324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spos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iti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z w:val="22"/>
          <w:szCs w:val="22"/>
        </w:rPr>
        <w:t>.</w:t>
      </w:r>
      <w:r w:rsidRPr="00A8324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espons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deve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op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h</w:t>
      </w:r>
      <w:r w:rsidRPr="00A83246">
        <w:rPr>
          <w:rFonts w:asciiTheme="minorHAnsi" w:eastAsia="Arial" w:hAnsiTheme="minorHAnsi" w:cstheme="minorHAnsi"/>
          <w:w w:val="102"/>
          <w:sz w:val="22"/>
          <w:szCs w:val="22"/>
        </w:rPr>
        <w:t xml:space="preserve">e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deco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mm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ss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A83246">
        <w:rPr>
          <w:rFonts w:asciiTheme="minorHAnsi" w:eastAsia="Arial" w:hAnsiTheme="minorHAnsi" w:cstheme="minorHAnsi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ead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A83246">
        <w:rPr>
          <w:rFonts w:asciiTheme="minorHAnsi" w:eastAsia="Arial" w:hAnsiTheme="minorHAnsi" w:cstheme="minorHAnsi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A83246">
        <w:rPr>
          <w:rFonts w:asciiTheme="minorHAnsi" w:eastAsia="Arial" w:hAnsiTheme="minorHAnsi" w:cstheme="minorHAnsi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A83246">
        <w:rPr>
          <w:rFonts w:asciiTheme="minorHAnsi" w:eastAsia="Arial" w:hAnsiTheme="minorHAnsi" w:cstheme="minorHAnsi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7</w:t>
      </w:r>
      <w:r w:rsidRPr="00A83246">
        <w:rPr>
          <w:rFonts w:asciiTheme="minorHAnsi" w:eastAsia="Arial" w:hAnsiTheme="minorHAnsi" w:cstheme="minorHAnsi"/>
          <w:sz w:val="22"/>
          <w:szCs w:val="22"/>
        </w:rPr>
        <w:t>0</w:t>
      </w:r>
      <w:r w:rsidRPr="00A8324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concen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u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on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u</w:t>
      </w:r>
      <w:r w:rsidRPr="00A83246">
        <w:rPr>
          <w:rFonts w:asciiTheme="minorHAnsi" w:eastAsia="Arial" w:hAnsiTheme="minorHAnsi" w:cstheme="minorHAnsi"/>
          <w:w w:val="102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anks</w:t>
      </w:r>
      <w:r w:rsidRPr="00A83246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65B2EBC7" w14:textId="77777777" w:rsidR="00C8446B" w:rsidRPr="00A83246" w:rsidRDefault="000E46C6" w:rsidP="00A83246">
      <w:pPr>
        <w:tabs>
          <w:tab w:val="left" w:pos="820"/>
        </w:tabs>
        <w:spacing w:before="11"/>
        <w:ind w:left="820" w:right="595" w:hanging="360"/>
        <w:rPr>
          <w:rFonts w:asciiTheme="minorHAnsi" w:eastAsia="Arial" w:hAnsiTheme="minorHAnsi" w:cstheme="minorHAnsi"/>
          <w:sz w:val="22"/>
          <w:szCs w:val="22"/>
        </w:rPr>
      </w:pPr>
      <w:r w:rsidRPr="00A83246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A83246">
        <w:rPr>
          <w:rFonts w:asciiTheme="minorHAnsi" w:hAnsiTheme="minorHAnsi" w:cstheme="minorHAnsi"/>
          <w:sz w:val="22"/>
          <w:szCs w:val="22"/>
        </w:rPr>
        <w:tab/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A83246">
        <w:rPr>
          <w:rFonts w:asciiTheme="minorHAnsi" w:eastAsia="Arial" w:hAnsiTheme="minorHAnsi" w:cstheme="minorHAnsi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A83246">
        <w:rPr>
          <w:rFonts w:asciiTheme="minorHAnsi" w:eastAsia="Arial" w:hAnsiTheme="minorHAnsi" w:cstheme="minorHAnsi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z w:val="22"/>
          <w:szCs w:val="22"/>
        </w:rPr>
        <w:t>w</w:t>
      </w:r>
      <w:r w:rsidRPr="00A8324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A83246">
        <w:rPr>
          <w:rFonts w:asciiTheme="minorHAnsi" w:eastAsia="Arial" w:hAnsiTheme="minorHAnsi" w:cstheme="minorHAnsi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ava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ab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A83246">
        <w:rPr>
          <w:rFonts w:asciiTheme="minorHAnsi" w:eastAsia="Arial" w:hAnsiTheme="minorHAnsi" w:cstheme="minorHAnsi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ope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z w:val="22"/>
          <w:szCs w:val="22"/>
        </w:rPr>
        <w:t>.</w:t>
      </w:r>
      <w:r w:rsidRPr="00A83246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ocedu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docu</w:t>
      </w:r>
      <w:r w:rsidRPr="00A83246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en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ti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w w:val="102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eve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z w:val="22"/>
          <w:szCs w:val="22"/>
        </w:rPr>
        <w:t>y</w:t>
      </w:r>
      <w:r w:rsidRPr="00A8324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ov</w:t>
      </w:r>
      <w:r w:rsidRPr="00A83246">
        <w:rPr>
          <w:rFonts w:asciiTheme="minorHAnsi" w:eastAsia="Arial" w:hAnsiTheme="minorHAnsi" w:cstheme="minorHAnsi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equ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A83246">
        <w:rPr>
          <w:rFonts w:asciiTheme="minorHAnsi" w:eastAsia="Arial" w:hAnsiTheme="minorHAnsi" w:cstheme="minorHAnsi"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eve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z w:val="22"/>
          <w:szCs w:val="22"/>
        </w:rPr>
        <w:t>y</w:t>
      </w:r>
      <w:r w:rsidRPr="00A8324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A83246">
        <w:rPr>
          <w:rFonts w:asciiTheme="minorHAnsi" w:eastAsia="Arial" w:hAnsiTheme="minorHAnsi" w:cstheme="minorHAnsi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z w:val="22"/>
          <w:szCs w:val="22"/>
        </w:rPr>
        <w:t>f</w:t>
      </w:r>
      <w:r w:rsidRPr="00A83246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equ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A83246">
        <w:rPr>
          <w:rFonts w:asciiTheme="minorHAnsi" w:eastAsia="Arial" w:hAnsiTheme="minorHAnsi" w:cstheme="minorHAnsi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needed</w:t>
      </w:r>
      <w:r w:rsidRPr="00A83246">
        <w:rPr>
          <w:rFonts w:asciiTheme="minorHAnsi" w:eastAsia="Arial" w:hAnsiTheme="minorHAnsi" w:cstheme="minorHAnsi"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A83246">
        <w:rPr>
          <w:rFonts w:asciiTheme="minorHAnsi" w:eastAsia="Arial" w:hAnsiTheme="minorHAnsi" w:cstheme="minorHAnsi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eve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z w:val="22"/>
          <w:szCs w:val="22"/>
        </w:rPr>
        <w:t>y</w:t>
      </w:r>
      <w:r w:rsidRPr="00A8324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z w:val="22"/>
          <w:szCs w:val="22"/>
        </w:rPr>
        <w:t>k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expec</w:t>
      </w:r>
      <w:r w:rsidRPr="00A8324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ed</w:t>
      </w:r>
      <w:r w:rsidRPr="00A83246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1C0C14E0" w14:textId="77777777" w:rsidR="00C8446B" w:rsidRPr="00A83246" w:rsidRDefault="000E46C6" w:rsidP="00A83246">
      <w:pPr>
        <w:spacing w:before="16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A83246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A83246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A83246">
        <w:rPr>
          <w:rFonts w:asciiTheme="minorHAnsi" w:eastAsia="Arial" w:hAnsiTheme="minorHAnsi" w:cstheme="minorHAnsi"/>
          <w:sz w:val="22"/>
          <w:szCs w:val="22"/>
        </w:rPr>
        <w:t>h</w:t>
      </w:r>
      <w:r w:rsidRPr="00A83246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A83246">
        <w:rPr>
          <w:rFonts w:asciiTheme="minorHAnsi" w:eastAsia="Arial" w:hAnsiTheme="minorHAnsi" w:cstheme="minorHAnsi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echn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A83246">
        <w:rPr>
          <w:rFonts w:asciiTheme="minorHAnsi" w:eastAsia="Arial" w:hAnsiTheme="minorHAnsi" w:cstheme="minorHAnsi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unce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A83246">
        <w:rPr>
          <w:rFonts w:asciiTheme="minorHAnsi" w:eastAsia="Arial" w:hAnsiTheme="minorHAnsi" w:cstheme="minorHAnsi"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un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ze</w:t>
      </w:r>
      <w:r w:rsidRPr="00A83246">
        <w:rPr>
          <w:rFonts w:asciiTheme="minorHAnsi" w:eastAsia="Arial" w:hAnsiTheme="minorHAnsi" w:cstheme="minorHAnsi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abo</w:t>
      </w:r>
      <w:r w:rsidRPr="00A83246">
        <w:rPr>
          <w:rFonts w:asciiTheme="minorHAnsi" w:eastAsia="Arial" w:hAnsiTheme="minorHAnsi" w:cstheme="minorHAnsi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ssues</w:t>
      </w:r>
      <w:r w:rsidRPr="00A83246">
        <w:rPr>
          <w:rFonts w:asciiTheme="minorHAnsi" w:eastAsia="Arial" w:hAnsiTheme="minorHAnsi" w:cstheme="minorHAnsi"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A83246">
        <w:rPr>
          <w:rFonts w:asciiTheme="minorHAnsi" w:eastAsia="Arial" w:hAnsiTheme="minorHAnsi" w:cstheme="minorHAnsi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gan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za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ona</w:t>
      </w:r>
      <w:r w:rsidRPr="00A83246">
        <w:rPr>
          <w:rFonts w:asciiTheme="minorHAnsi" w:eastAsia="Arial" w:hAnsiTheme="minorHAnsi" w:cstheme="minorHAnsi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oadb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ocks</w:t>
      </w:r>
      <w:r w:rsidRPr="00A83246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16899837" w14:textId="77777777" w:rsidR="00C8446B" w:rsidRPr="00A83246" w:rsidRDefault="000E46C6" w:rsidP="00A83246">
      <w:pPr>
        <w:tabs>
          <w:tab w:val="left" w:pos="820"/>
        </w:tabs>
        <w:spacing w:before="26"/>
        <w:ind w:left="820" w:right="396" w:hanging="360"/>
        <w:rPr>
          <w:rFonts w:asciiTheme="minorHAnsi" w:eastAsia="Arial" w:hAnsiTheme="minorHAnsi" w:cstheme="minorHAnsi"/>
          <w:sz w:val="22"/>
          <w:szCs w:val="22"/>
        </w:rPr>
      </w:pPr>
      <w:r w:rsidRPr="00A83246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A83246">
        <w:rPr>
          <w:rFonts w:asciiTheme="minorHAnsi" w:hAnsiTheme="minorHAnsi" w:cstheme="minorHAnsi"/>
          <w:sz w:val="22"/>
          <w:szCs w:val="22"/>
        </w:rPr>
        <w:tab/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anage</w:t>
      </w:r>
      <w:r w:rsidRPr="00A83246">
        <w:rPr>
          <w:rFonts w:asciiTheme="minorHAnsi" w:eastAsia="Arial" w:hAnsiTheme="minorHAnsi" w:cstheme="minorHAnsi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gh</w:t>
      </w:r>
      <w:r w:rsidRPr="00A83246">
        <w:rPr>
          <w:rFonts w:asciiTheme="minorHAnsi" w:eastAsia="Arial" w:hAnsiTheme="minorHAnsi" w:cstheme="minorHAnsi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schedu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A83246">
        <w:rPr>
          <w:rFonts w:asciiTheme="minorHAnsi" w:eastAsia="Arial" w:hAnsiTheme="minorHAnsi" w:cstheme="minorHAnsi"/>
          <w:sz w:val="22"/>
          <w:szCs w:val="22"/>
        </w:rPr>
        <w:t>.</w:t>
      </w:r>
      <w:r w:rsidRPr="00A83246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fi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anage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A83246">
        <w:rPr>
          <w:rFonts w:asciiTheme="minorHAnsi" w:eastAsia="Arial" w:hAnsiTheme="minorHAnsi" w:cstheme="minorHAnsi"/>
          <w:sz w:val="22"/>
          <w:szCs w:val="22"/>
        </w:rPr>
        <w:t>h</w:t>
      </w:r>
      <w:r w:rsidRPr="00A8324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ch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z w:val="22"/>
          <w:szCs w:val="22"/>
        </w:rPr>
        <w:t>b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ose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w w:val="102"/>
          <w:sz w:val="22"/>
          <w:szCs w:val="22"/>
        </w:rPr>
        <w:t>y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becaus</w:t>
      </w:r>
      <w:r w:rsidRPr="00A83246">
        <w:rPr>
          <w:rFonts w:asciiTheme="minorHAnsi" w:eastAsia="Arial" w:hAnsiTheme="minorHAnsi" w:cstheme="minorHAnsi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A83246">
        <w:rPr>
          <w:rFonts w:asciiTheme="minorHAnsi" w:eastAsia="Arial" w:hAnsiTheme="minorHAnsi" w:cstheme="minorHAnsi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riti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A83246">
        <w:rPr>
          <w:rFonts w:asciiTheme="minorHAnsi" w:eastAsia="Arial" w:hAnsiTheme="minorHAnsi" w:cstheme="minorHAnsi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pa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A83246">
        <w:rPr>
          <w:rFonts w:asciiTheme="minorHAnsi" w:eastAsia="Arial" w:hAnsiTheme="minorHAnsi" w:cstheme="minorHAnsi"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A83246">
        <w:rPr>
          <w:rFonts w:asciiTheme="minorHAnsi" w:eastAsia="Arial" w:hAnsiTheme="minorHAnsi" w:cstheme="minorHAnsi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cou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adve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se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z w:val="22"/>
          <w:szCs w:val="22"/>
        </w:rPr>
        <w:t>y</w:t>
      </w:r>
      <w:r w:rsidRPr="00A83246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A83246">
        <w:rPr>
          <w:rFonts w:asciiTheme="minorHAnsi" w:eastAsia="Arial" w:hAnsiTheme="minorHAnsi" w:cstheme="minorHAnsi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A83246">
        <w:rPr>
          <w:rFonts w:asciiTheme="minorHAnsi" w:eastAsia="Arial" w:hAnsiTheme="minorHAnsi" w:cstheme="minorHAnsi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con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r’</w:t>
      </w:r>
      <w:r w:rsidRPr="00A83246">
        <w:rPr>
          <w:rFonts w:asciiTheme="minorHAnsi" w:eastAsia="Arial" w:hAnsiTheme="minorHAnsi" w:cstheme="minorHAnsi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pe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rf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anc</w:t>
      </w:r>
      <w:r w:rsidRPr="00A83246">
        <w:rPr>
          <w:rFonts w:asciiTheme="minorHAnsi" w:eastAsia="Arial" w:hAnsiTheme="minorHAnsi" w:cstheme="minorHAnsi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an</w:t>
      </w:r>
      <w:r w:rsidRPr="00A83246">
        <w:rPr>
          <w:rFonts w:asciiTheme="minorHAnsi" w:eastAsia="Arial" w:hAnsiTheme="minorHAnsi" w:cstheme="minorHAnsi"/>
          <w:w w:val="102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f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ee</w:t>
      </w:r>
      <w:r w:rsidRPr="00A83246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37A12A5B" w14:textId="77777777" w:rsidR="00C8446B" w:rsidRPr="00A83246" w:rsidRDefault="000E46C6" w:rsidP="00A83246">
      <w:pPr>
        <w:tabs>
          <w:tab w:val="left" w:pos="820"/>
        </w:tabs>
        <w:spacing w:before="20"/>
        <w:ind w:left="820" w:right="312" w:hanging="360"/>
        <w:rPr>
          <w:rFonts w:asciiTheme="minorHAnsi" w:eastAsia="Arial" w:hAnsiTheme="minorHAnsi" w:cstheme="minorHAnsi"/>
          <w:sz w:val="22"/>
          <w:szCs w:val="22"/>
        </w:rPr>
      </w:pPr>
      <w:r w:rsidRPr="00A83246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A83246">
        <w:rPr>
          <w:rFonts w:asciiTheme="minorHAnsi" w:hAnsiTheme="minorHAnsi" w:cstheme="minorHAnsi"/>
          <w:sz w:val="22"/>
          <w:szCs w:val="22"/>
        </w:rPr>
        <w:tab/>
      </w:r>
      <w:r w:rsidRPr="00A83246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ke</w:t>
      </w:r>
      <w:r w:rsidRPr="00A83246">
        <w:rPr>
          <w:rFonts w:asciiTheme="minorHAnsi" w:eastAsia="Arial" w:hAnsiTheme="minorHAnsi" w:cstheme="minorHAnsi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A83246">
        <w:rPr>
          <w:rFonts w:asciiTheme="minorHAnsi" w:eastAsia="Arial" w:hAnsiTheme="minorHAnsi" w:cstheme="minorHAnsi"/>
          <w:sz w:val="22"/>
          <w:szCs w:val="22"/>
        </w:rPr>
        <w:t>h</w:t>
      </w:r>
      <w:r w:rsidRPr="00A83246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oca</w:t>
      </w:r>
      <w:r w:rsidRPr="00A83246">
        <w:rPr>
          <w:rFonts w:asciiTheme="minorHAnsi" w:eastAsia="Arial" w:hAnsiTheme="minorHAnsi" w:cstheme="minorHAnsi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nven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deve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vacuu</w:t>
      </w:r>
      <w:r w:rsidRPr="00A83246">
        <w:rPr>
          <w:rFonts w:asciiTheme="minorHAnsi" w:eastAsia="Arial" w:hAnsiTheme="minorHAnsi" w:cstheme="minorHAnsi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ean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sys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A83246">
        <w:rPr>
          <w:rFonts w:asciiTheme="minorHAnsi" w:eastAsia="Arial" w:hAnsiTheme="minorHAnsi" w:cstheme="minorHAnsi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ab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z w:val="22"/>
          <w:szCs w:val="22"/>
        </w:rPr>
        <w:t>y</w:t>
      </w:r>
      <w:r w:rsidRPr="00A8324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an</w:t>
      </w:r>
      <w:r w:rsidRPr="00A83246">
        <w:rPr>
          <w:rFonts w:asciiTheme="minorHAnsi" w:eastAsia="Arial" w:hAnsiTheme="minorHAnsi" w:cstheme="minorHAnsi"/>
          <w:w w:val="102"/>
          <w:sz w:val="22"/>
          <w:szCs w:val="22"/>
        </w:rPr>
        <w:t>k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and</w:t>
      </w:r>
      <w:r w:rsidRPr="00A8324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packag</w:t>
      </w:r>
      <w:r w:rsidRPr="00A83246">
        <w:rPr>
          <w:rFonts w:asciiTheme="minorHAnsi" w:eastAsia="Arial" w:hAnsiTheme="minorHAnsi" w:cstheme="minorHAnsi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A83246">
        <w:rPr>
          <w:rFonts w:asciiTheme="minorHAnsi" w:eastAsia="Arial" w:hAnsiTheme="minorHAnsi" w:cstheme="minorHAnsi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con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abou</w:t>
      </w:r>
      <w:r w:rsidRPr="00A83246">
        <w:rPr>
          <w:rFonts w:asciiTheme="minorHAnsi" w:eastAsia="Arial" w:hAnsiTheme="minorHAnsi" w:cstheme="minorHAnsi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fi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A83246">
        <w:rPr>
          <w:rFonts w:asciiTheme="minorHAnsi" w:eastAsia="Arial" w:hAnsiTheme="minorHAnsi" w:cstheme="minorHAnsi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hou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3CE2BDA0" w14:textId="77777777" w:rsidR="00C8446B" w:rsidRPr="00A83246" w:rsidRDefault="00C8446B" w:rsidP="00A83246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6191716C" w14:textId="77777777" w:rsidR="00C8446B" w:rsidRPr="00A83246" w:rsidRDefault="000E46C6" w:rsidP="00A83246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199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1</w:t>
      </w:r>
      <w:r w:rsidRPr="00A83246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z w:val="22"/>
          <w:szCs w:val="22"/>
        </w:rPr>
        <w:t>–</w:t>
      </w:r>
      <w:r w:rsidRPr="00A8324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199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4</w:t>
      </w:r>
      <w:r w:rsidRPr="00A83246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li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b/>
          <w:spacing w:val="2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C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it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b/>
          <w:spacing w:val="17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ou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b/>
          <w:spacing w:val="16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C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u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lti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ng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b/>
          <w:spacing w:val="27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B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u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er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C</w:t>
      </w:r>
      <w:r w:rsidRPr="00A83246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ra</w:t>
      </w:r>
      <w:r w:rsidRPr="00A83246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b/>
          <w:w w:val="102"/>
          <w:sz w:val="22"/>
          <w:szCs w:val="22"/>
        </w:rPr>
        <w:t>o</w:t>
      </w:r>
    </w:p>
    <w:p w14:paraId="23B93552" w14:textId="77777777" w:rsidR="00C8446B" w:rsidRPr="00A83246" w:rsidRDefault="000E46C6" w:rsidP="00A83246">
      <w:pPr>
        <w:tabs>
          <w:tab w:val="left" w:pos="820"/>
        </w:tabs>
        <w:spacing w:before="27"/>
        <w:ind w:left="820" w:right="67" w:hanging="360"/>
        <w:rPr>
          <w:rFonts w:asciiTheme="minorHAnsi" w:eastAsia="Arial" w:hAnsiTheme="minorHAnsi" w:cstheme="minorHAnsi"/>
          <w:sz w:val="22"/>
          <w:szCs w:val="22"/>
        </w:rPr>
      </w:pPr>
      <w:r w:rsidRPr="00A83246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A83246">
        <w:rPr>
          <w:rFonts w:asciiTheme="minorHAnsi" w:hAnsiTheme="minorHAnsi" w:cstheme="minorHAnsi"/>
          <w:sz w:val="22"/>
          <w:szCs w:val="22"/>
        </w:rPr>
        <w:tab/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nc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pa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b/>
          <w:spacing w:val="2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C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onsu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lt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A83246">
        <w:rPr>
          <w:rFonts w:asciiTheme="minorHAnsi" w:eastAsia="Arial" w:hAnsiTheme="minorHAnsi" w:cstheme="minorHAnsi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A83246">
        <w:rPr>
          <w:rFonts w:asciiTheme="minorHAnsi" w:eastAsia="Arial" w:hAnsiTheme="minorHAnsi" w:cstheme="minorHAnsi"/>
          <w:sz w:val="22"/>
          <w:szCs w:val="22"/>
        </w:rPr>
        <w:t>h</w:t>
      </w:r>
      <w:r w:rsidRPr="00A83246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A83246">
        <w:rPr>
          <w:rFonts w:asciiTheme="minorHAnsi" w:eastAsia="Arial" w:hAnsiTheme="minorHAnsi" w:cstheme="minorHAnsi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expe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enc</w:t>
      </w:r>
      <w:r w:rsidRPr="00A83246">
        <w:rPr>
          <w:rFonts w:asciiTheme="minorHAnsi" w:eastAsia="Arial" w:hAnsiTheme="minorHAnsi" w:cstheme="minorHAnsi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deve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op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RCG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’</w:t>
      </w:r>
      <w:r w:rsidRPr="00A83246">
        <w:rPr>
          <w:rFonts w:asciiTheme="minorHAnsi" w:eastAsia="Arial" w:hAnsiTheme="minorHAnsi" w:cstheme="minorHAnsi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ene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sz w:val="22"/>
          <w:szCs w:val="22"/>
        </w:rPr>
        <w:t>y</w:t>
      </w:r>
      <w:r w:rsidRPr="00A8324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A83246">
        <w:rPr>
          <w:rFonts w:asciiTheme="minorHAnsi" w:eastAsia="Arial" w:hAnsiTheme="minorHAnsi" w:cstheme="minorHAnsi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env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ir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on</w:t>
      </w:r>
      <w:r w:rsidRPr="00A83246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en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w w:val="102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consu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 xml:space="preserve">ng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ce</w:t>
      </w:r>
      <w:r w:rsidRPr="00A83246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A8324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z w:val="22"/>
          <w:szCs w:val="22"/>
        </w:rPr>
        <w:t>.</w:t>
      </w:r>
      <w:r w:rsidRPr="00A8324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oh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tl</w:t>
      </w:r>
      <w:r w:rsidRPr="00A83246">
        <w:rPr>
          <w:rFonts w:asciiTheme="minorHAnsi" w:eastAsia="Arial" w:hAnsiTheme="minorHAnsi" w:cstheme="minorHAnsi"/>
          <w:sz w:val="22"/>
          <w:szCs w:val="22"/>
        </w:rPr>
        <w:t>y</w:t>
      </w:r>
      <w:r w:rsidRPr="00A8324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nvo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A83246">
        <w:rPr>
          <w:rFonts w:asciiTheme="minorHAnsi" w:eastAsia="Arial" w:hAnsiTheme="minorHAnsi" w:cstheme="minorHAnsi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A83246">
        <w:rPr>
          <w:rFonts w:asciiTheme="minorHAnsi" w:eastAsia="Arial" w:hAnsiTheme="minorHAnsi" w:cstheme="minorHAnsi"/>
          <w:sz w:val="22"/>
          <w:szCs w:val="22"/>
        </w:rPr>
        <w:t>h</w:t>
      </w:r>
      <w:r w:rsidRPr="00A8324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anag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RC</w:t>
      </w:r>
      <w:r w:rsidRPr="00A83246">
        <w:rPr>
          <w:rFonts w:asciiTheme="minorHAnsi" w:eastAsia="Arial" w:hAnsiTheme="minorHAnsi" w:cstheme="minorHAnsi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nuc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A83246">
        <w:rPr>
          <w:rFonts w:asciiTheme="minorHAnsi" w:eastAsia="Arial" w:hAnsiTheme="minorHAnsi" w:cstheme="minorHAnsi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po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op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ri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w w:val="102"/>
          <w:sz w:val="22"/>
          <w:szCs w:val="22"/>
        </w:rPr>
        <w:t>y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nuc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A83246">
        <w:rPr>
          <w:rFonts w:asciiTheme="minorHAnsi" w:eastAsia="Arial" w:hAnsiTheme="minorHAnsi" w:cstheme="minorHAnsi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po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er</w:t>
      </w:r>
      <w:r w:rsidRPr="00A8324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abases</w:t>
      </w:r>
      <w:r w:rsidRPr="00A83246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133F52A6" w14:textId="77777777" w:rsidR="00C8446B" w:rsidRPr="00A83246" w:rsidRDefault="00C8446B" w:rsidP="00A83246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7F526532" w14:textId="77777777" w:rsidR="00C8446B" w:rsidRPr="00A83246" w:rsidRDefault="000E46C6" w:rsidP="00A83246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198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4</w:t>
      </w:r>
      <w:r w:rsidRPr="00A83246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z w:val="22"/>
          <w:szCs w:val="22"/>
        </w:rPr>
        <w:t>–</w:t>
      </w:r>
      <w:r w:rsidRPr="00A8324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199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1</w:t>
      </w:r>
      <w:r w:rsidRPr="00A83246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C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it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b/>
          <w:spacing w:val="17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ss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b/>
          <w:spacing w:val="26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er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on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b/>
          <w:spacing w:val="3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B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u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er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C</w:t>
      </w:r>
      <w:r w:rsidRPr="00A83246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ra</w:t>
      </w:r>
      <w:r w:rsidRPr="00A83246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b/>
          <w:w w:val="102"/>
          <w:sz w:val="22"/>
          <w:szCs w:val="22"/>
        </w:rPr>
        <w:t>o</w:t>
      </w:r>
    </w:p>
    <w:p w14:paraId="17012687" w14:textId="77777777" w:rsidR="00C8446B" w:rsidRPr="00A83246" w:rsidRDefault="000E46C6" w:rsidP="00A83246">
      <w:pPr>
        <w:tabs>
          <w:tab w:val="left" w:pos="820"/>
        </w:tabs>
        <w:spacing w:before="27"/>
        <w:ind w:left="820" w:right="473" w:hanging="360"/>
        <w:rPr>
          <w:rFonts w:asciiTheme="minorHAnsi" w:eastAsia="Arial" w:hAnsiTheme="minorHAnsi" w:cstheme="minorHAnsi"/>
          <w:sz w:val="22"/>
          <w:szCs w:val="22"/>
        </w:rPr>
      </w:pPr>
      <w:r w:rsidRPr="00A83246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A83246">
        <w:rPr>
          <w:rFonts w:asciiTheme="minorHAnsi" w:hAnsiTheme="minorHAnsi" w:cstheme="minorHAnsi"/>
          <w:sz w:val="22"/>
          <w:szCs w:val="22"/>
        </w:rPr>
        <w:tab/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rec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b/>
          <w:spacing w:val="1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A83246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eas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b/>
          <w:spacing w:val="1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y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nd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ca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b/>
          <w:spacing w:val="3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A83246">
        <w:rPr>
          <w:rFonts w:asciiTheme="minorHAnsi" w:eastAsia="Arial" w:hAnsiTheme="minorHAnsi" w:cstheme="minorHAnsi"/>
          <w:sz w:val="22"/>
          <w:szCs w:val="22"/>
        </w:rPr>
        <w:t>h</w:t>
      </w:r>
      <w:r w:rsidRPr="00A83246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A83246">
        <w:rPr>
          <w:rFonts w:asciiTheme="minorHAnsi" w:eastAsia="Arial" w:hAnsiTheme="minorHAnsi" w:cstheme="minorHAnsi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expe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enc</w:t>
      </w:r>
      <w:r w:rsidRPr="00A83246">
        <w:rPr>
          <w:rFonts w:asciiTheme="minorHAnsi" w:eastAsia="Arial" w:hAnsiTheme="minorHAnsi" w:cstheme="minorHAnsi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fi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nanc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equ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A83246">
        <w:rPr>
          <w:rFonts w:asciiTheme="minorHAnsi" w:eastAsia="Arial" w:hAnsiTheme="minorHAnsi" w:cstheme="minorHAnsi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pu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chase</w:t>
      </w:r>
      <w:r w:rsidRPr="00A83246">
        <w:rPr>
          <w:rFonts w:asciiTheme="minorHAnsi" w:eastAsia="Arial" w:hAnsiTheme="minorHAnsi" w:cstheme="minorHAnsi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h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oug</w:t>
      </w:r>
      <w:r w:rsidRPr="00A83246">
        <w:rPr>
          <w:rFonts w:asciiTheme="minorHAnsi" w:eastAsia="Arial" w:hAnsiTheme="minorHAnsi" w:cstheme="minorHAnsi"/>
          <w:w w:val="102"/>
          <w:sz w:val="22"/>
          <w:szCs w:val="22"/>
        </w:rPr>
        <w:t>h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sa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easebac</w:t>
      </w:r>
      <w:r w:rsidRPr="00A83246">
        <w:rPr>
          <w:rFonts w:asciiTheme="minorHAnsi" w:eastAsia="Arial" w:hAnsiTheme="minorHAnsi" w:cstheme="minorHAnsi"/>
          <w:sz w:val="22"/>
          <w:szCs w:val="22"/>
        </w:rPr>
        <w:t>k</w:t>
      </w:r>
      <w:r w:rsidRPr="00A83246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ag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ee</w:t>
      </w:r>
      <w:r w:rsidRPr="00A8324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A83246">
        <w:rPr>
          <w:rFonts w:asciiTheme="minorHAnsi" w:eastAsia="Arial" w:hAnsiTheme="minorHAnsi" w:cstheme="minorHAnsi"/>
          <w:sz w:val="22"/>
          <w:szCs w:val="22"/>
        </w:rPr>
        <w:t>h</w:t>
      </w:r>
      <w:r w:rsidRPr="00A8324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banks</w:t>
      </w:r>
      <w:r w:rsidRPr="00A83246">
        <w:rPr>
          <w:rFonts w:asciiTheme="minorHAnsi" w:eastAsia="Arial" w:hAnsiTheme="minorHAnsi" w:cstheme="minorHAnsi"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A83246">
        <w:rPr>
          <w:rFonts w:asciiTheme="minorHAnsi" w:eastAsia="Arial" w:hAnsiTheme="minorHAnsi" w:cstheme="minorHAnsi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po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ons</w:t>
      </w:r>
      <w:r w:rsidRPr="00A83246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A83246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z w:val="22"/>
          <w:szCs w:val="22"/>
        </w:rPr>
        <w:t>.</w:t>
      </w:r>
      <w:r w:rsidRPr="00A8324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oh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tl</w:t>
      </w:r>
      <w:r w:rsidRPr="00A83246">
        <w:rPr>
          <w:rFonts w:asciiTheme="minorHAnsi" w:eastAsia="Arial" w:hAnsiTheme="minorHAnsi" w:cstheme="minorHAnsi"/>
          <w:sz w:val="22"/>
          <w:szCs w:val="22"/>
        </w:rPr>
        <w:t>y</w:t>
      </w:r>
      <w:r w:rsidRPr="00A8324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nvo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A83246">
        <w:rPr>
          <w:rFonts w:asciiTheme="minorHAnsi" w:eastAsia="Arial" w:hAnsiTheme="minorHAnsi" w:cstheme="minorHAnsi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w</w:t>
      </w:r>
      <w:r w:rsidRPr="00A8324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it</w:t>
      </w:r>
      <w:r w:rsidRPr="00A83246">
        <w:rPr>
          <w:rFonts w:asciiTheme="minorHAnsi" w:eastAsia="Arial" w:hAnsiTheme="minorHAnsi" w:cstheme="minorHAnsi"/>
          <w:w w:val="102"/>
          <w:sz w:val="22"/>
          <w:szCs w:val="22"/>
        </w:rPr>
        <w:t>h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A83246">
        <w:rPr>
          <w:rFonts w:asciiTheme="minorHAnsi" w:eastAsia="Arial" w:hAnsiTheme="minorHAnsi" w:cstheme="minorHAnsi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A83246">
        <w:rPr>
          <w:rFonts w:asciiTheme="minorHAnsi" w:eastAsia="Arial" w:hAnsiTheme="minorHAnsi" w:cstheme="minorHAnsi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chas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A83246">
        <w:rPr>
          <w:rFonts w:asciiTheme="minorHAnsi" w:eastAsia="Arial" w:hAnsiTheme="minorHAnsi" w:cstheme="minorHAnsi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se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lli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po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rtf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z w:val="22"/>
          <w:szCs w:val="22"/>
        </w:rPr>
        <w:t>f</w:t>
      </w:r>
      <w:r w:rsidRPr="00A83246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ease</w:t>
      </w:r>
      <w:r w:rsidRPr="00A83246">
        <w:rPr>
          <w:rFonts w:asciiTheme="minorHAnsi" w:eastAsia="Arial" w:hAnsiTheme="minorHAnsi" w:cstheme="minorHAnsi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asse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222FCA28" w14:textId="77777777" w:rsidR="00C8446B" w:rsidRPr="00A83246" w:rsidRDefault="00C8446B" w:rsidP="00A83246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1E6B3474" w14:textId="77777777" w:rsidR="00C8446B" w:rsidRPr="00A83246" w:rsidRDefault="000E46C6" w:rsidP="00A83246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198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2</w:t>
      </w:r>
      <w:r w:rsidRPr="00A83246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z w:val="22"/>
          <w:szCs w:val="22"/>
        </w:rPr>
        <w:t>–</w:t>
      </w:r>
      <w:r w:rsidRPr="00A8324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198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4</w:t>
      </w:r>
      <w:r w:rsidRPr="00A83246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gna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b/>
          <w:spacing w:val="17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an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b/>
          <w:spacing w:val="1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A83246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U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versa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b/>
          <w:spacing w:val="2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odu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b/>
          <w:spacing w:val="23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C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h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ca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go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b/>
          <w:spacing w:val="2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Illi</w:t>
      </w:r>
      <w:r w:rsidRPr="00A83246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no</w:t>
      </w:r>
      <w:r w:rsidRPr="00A83246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b/>
          <w:w w:val="102"/>
          <w:sz w:val="22"/>
          <w:szCs w:val="22"/>
        </w:rPr>
        <w:t>s</w:t>
      </w:r>
    </w:p>
    <w:p w14:paraId="11C80A67" w14:textId="77777777" w:rsidR="00C8446B" w:rsidRPr="00A83246" w:rsidRDefault="000E46C6" w:rsidP="00A83246">
      <w:pPr>
        <w:tabs>
          <w:tab w:val="left" w:pos="820"/>
        </w:tabs>
        <w:spacing w:before="27"/>
        <w:ind w:left="820" w:right="141" w:hanging="360"/>
        <w:rPr>
          <w:rFonts w:asciiTheme="minorHAnsi" w:eastAsia="Arial" w:hAnsiTheme="minorHAnsi" w:cstheme="minorHAnsi"/>
          <w:sz w:val="22"/>
          <w:szCs w:val="22"/>
        </w:rPr>
      </w:pPr>
      <w:r w:rsidRPr="00A83246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A83246">
        <w:rPr>
          <w:rFonts w:asciiTheme="minorHAnsi" w:hAnsiTheme="minorHAnsi" w:cstheme="minorHAnsi"/>
          <w:sz w:val="22"/>
          <w:szCs w:val="22"/>
        </w:rPr>
        <w:tab/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en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b/>
          <w:spacing w:val="16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F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nanc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b/>
          <w:spacing w:val="2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na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ys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b/>
          <w:spacing w:val="17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A83246">
        <w:rPr>
          <w:rFonts w:asciiTheme="minorHAnsi" w:eastAsia="Arial" w:hAnsiTheme="minorHAnsi" w:cstheme="minorHAnsi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pa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z w:val="22"/>
          <w:szCs w:val="22"/>
        </w:rPr>
        <w:t>f</w:t>
      </w:r>
      <w:r w:rsidRPr="00A83246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A83246">
        <w:rPr>
          <w:rFonts w:asciiTheme="minorHAnsi" w:eastAsia="Arial" w:hAnsiTheme="minorHAnsi" w:cstheme="minorHAnsi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A83246">
        <w:rPr>
          <w:rFonts w:asciiTheme="minorHAnsi" w:eastAsia="Arial" w:hAnsiTheme="minorHAnsi" w:cstheme="minorHAnsi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A83246">
        <w:rPr>
          <w:rFonts w:asciiTheme="minorHAnsi" w:eastAsia="Arial" w:hAnsiTheme="minorHAnsi" w:cstheme="minorHAnsi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A83246">
        <w:rPr>
          <w:rFonts w:asciiTheme="minorHAnsi" w:eastAsia="Arial" w:hAnsiTheme="minorHAnsi" w:cstheme="minorHAnsi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deve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ope</w:t>
      </w:r>
      <w:r w:rsidRPr="00A83246">
        <w:rPr>
          <w:rFonts w:asciiTheme="minorHAnsi" w:eastAsia="Arial" w:hAnsiTheme="minorHAnsi" w:cstheme="minorHAnsi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us</w:t>
      </w:r>
      <w:r w:rsidRPr="00A83246">
        <w:rPr>
          <w:rFonts w:asciiTheme="minorHAnsi" w:eastAsia="Arial" w:hAnsiTheme="minorHAnsi" w:cstheme="minorHAnsi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ene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sz w:val="22"/>
          <w:szCs w:val="22"/>
        </w:rPr>
        <w:t>y</w:t>
      </w:r>
      <w:r w:rsidRPr="00A8324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iliti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w w:val="102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he</w:t>
      </w:r>
      <w:r w:rsidRPr="00A83246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A83246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A8324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z w:val="22"/>
          <w:szCs w:val="22"/>
        </w:rPr>
        <w:t>.</w:t>
      </w:r>
      <w:r w:rsidRPr="00A8324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oh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tl</w:t>
      </w:r>
      <w:r w:rsidRPr="00A83246">
        <w:rPr>
          <w:rFonts w:asciiTheme="minorHAnsi" w:eastAsia="Arial" w:hAnsiTheme="minorHAnsi" w:cstheme="minorHAnsi"/>
          <w:sz w:val="22"/>
          <w:szCs w:val="22"/>
        </w:rPr>
        <w:t>y</w:t>
      </w:r>
      <w:r w:rsidRPr="00A8324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nvo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A83246">
        <w:rPr>
          <w:rFonts w:asciiTheme="minorHAnsi" w:eastAsia="Arial" w:hAnsiTheme="minorHAnsi" w:cstheme="minorHAnsi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A83246">
        <w:rPr>
          <w:rFonts w:asciiTheme="minorHAnsi" w:eastAsia="Arial" w:hAnsiTheme="minorHAnsi" w:cstheme="minorHAnsi"/>
          <w:sz w:val="22"/>
          <w:szCs w:val="22"/>
        </w:rPr>
        <w:t>h</w:t>
      </w:r>
      <w:r w:rsidRPr="00A8324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-f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econo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z w:val="22"/>
          <w:szCs w:val="22"/>
        </w:rPr>
        <w:t>c</w:t>
      </w:r>
      <w:r w:rsidRPr="00A83246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ana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ys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z w:val="22"/>
          <w:szCs w:val="22"/>
        </w:rPr>
        <w:t>f</w:t>
      </w:r>
      <w:r w:rsidRPr="00A83246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f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us</w:t>
      </w:r>
      <w:r w:rsidRPr="00A83246">
        <w:rPr>
          <w:rFonts w:asciiTheme="minorHAnsi" w:eastAsia="Arial" w:hAnsiTheme="minorHAnsi" w:cstheme="minorHAnsi"/>
          <w:w w:val="10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ene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sz w:val="22"/>
          <w:szCs w:val="22"/>
        </w:rPr>
        <w:t>y</w:t>
      </w:r>
      <w:r w:rsidRPr="00A8324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and</w:t>
      </w:r>
      <w:r w:rsidRPr="00A8324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A83246">
        <w:rPr>
          <w:rFonts w:asciiTheme="minorHAnsi" w:eastAsia="Arial" w:hAnsiTheme="minorHAnsi" w:cstheme="minorHAnsi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bus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nesses.</w:t>
      </w:r>
    </w:p>
    <w:p w14:paraId="4243D71A" w14:textId="77777777" w:rsidR="00C8446B" w:rsidRPr="00A83246" w:rsidRDefault="00C8446B" w:rsidP="00A83246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F9FD770" w14:textId="77777777" w:rsidR="00C8446B" w:rsidRPr="00A83246" w:rsidRDefault="000E46C6" w:rsidP="00A83246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197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8</w:t>
      </w:r>
      <w:r w:rsidRPr="00A83246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z w:val="22"/>
          <w:szCs w:val="22"/>
        </w:rPr>
        <w:t>–</w:t>
      </w:r>
      <w:r w:rsidRPr="00A8324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198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2</w:t>
      </w:r>
      <w:r w:rsidRPr="00A83246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U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b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uc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ea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b/>
          <w:spacing w:val="1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gu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A83246">
        <w:rPr>
          <w:rFonts w:asciiTheme="minorHAnsi" w:eastAsia="Arial" w:hAnsiTheme="minorHAnsi" w:cstheme="minorHAnsi"/>
          <w:b/>
          <w:spacing w:val="26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C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b/>
          <w:spacing w:val="4"/>
          <w:sz w:val="22"/>
          <w:szCs w:val="22"/>
        </w:rPr>
        <w:t>mm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ss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on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b/>
          <w:spacing w:val="30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C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h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ca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go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b/>
          <w:spacing w:val="2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Illi</w:t>
      </w:r>
      <w:r w:rsidRPr="00A83246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no</w:t>
      </w:r>
      <w:r w:rsidRPr="00A83246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b/>
          <w:w w:val="102"/>
          <w:sz w:val="22"/>
          <w:szCs w:val="22"/>
        </w:rPr>
        <w:t>s</w:t>
      </w:r>
    </w:p>
    <w:p w14:paraId="7218B91A" w14:textId="77777777" w:rsidR="00C8446B" w:rsidRPr="00A83246" w:rsidRDefault="000E46C6" w:rsidP="00A83246">
      <w:pPr>
        <w:spacing w:before="27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A83246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A83246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NR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A83246">
        <w:rPr>
          <w:rFonts w:asciiTheme="minorHAnsi" w:eastAsia="Arial" w:hAnsiTheme="minorHAnsi" w:cstheme="minorHAnsi"/>
          <w:b/>
          <w:spacing w:val="13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uc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ea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b/>
          <w:spacing w:val="1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Eng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eer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b/>
          <w:spacing w:val="2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uc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ea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b/>
          <w:spacing w:val="1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Pow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b/>
          <w:spacing w:val="17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eac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ec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b/>
          <w:spacing w:val="23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en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b/>
          <w:spacing w:val="1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es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den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b/>
          <w:spacing w:val="2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spec</w:t>
      </w:r>
      <w:r w:rsidRPr="00A83246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b/>
          <w:w w:val="102"/>
          <w:sz w:val="22"/>
          <w:szCs w:val="22"/>
        </w:rPr>
        <w:t>r</w:t>
      </w:r>
    </w:p>
    <w:p w14:paraId="39821D59" w14:textId="77777777" w:rsidR="00C8446B" w:rsidRPr="00A83246" w:rsidRDefault="000E46C6" w:rsidP="00A83246">
      <w:pPr>
        <w:spacing w:before="26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A83246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A83246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pp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nuc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A83246">
        <w:rPr>
          <w:rFonts w:asciiTheme="minorHAnsi" w:eastAsia="Arial" w:hAnsiTheme="minorHAnsi" w:cstheme="minorHAnsi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eng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nee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nc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A83246">
        <w:rPr>
          <w:rFonts w:asciiTheme="minorHAnsi" w:eastAsia="Arial" w:hAnsiTheme="minorHAnsi" w:cstheme="minorHAnsi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ac</w:t>
      </w:r>
      <w:r w:rsidRPr="00A8324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ces</w:t>
      </w:r>
      <w:r w:rsidRPr="00A83246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4FAC9F65" w14:textId="77777777" w:rsidR="00C8446B" w:rsidRPr="00A83246" w:rsidRDefault="000E46C6" w:rsidP="00A83246">
      <w:pPr>
        <w:spacing w:before="21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A83246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A83246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onduc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nuc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A83246">
        <w:rPr>
          <w:rFonts w:asciiTheme="minorHAnsi" w:eastAsia="Arial" w:hAnsiTheme="minorHAnsi" w:cstheme="minorHAnsi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eac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nspec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A83246">
        <w:rPr>
          <w:rFonts w:asciiTheme="minorHAnsi" w:eastAsia="Arial" w:hAnsiTheme="minorHAnsi" w:cstheme="minorHAnsi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gh</w:t>
      </w:r>
      <w:r w:rsidRPr="00A83246">
        <w:rPr>
          <w:rFonts w:asciiTheme="minorHAnsi" w:eastAsia="Arial" w:hAnsiTheme="minorHAnsi" w:cstheme="minorHAnsi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yea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2C6BCB25" w14:textId="77777777" w:rsidR="00C8446B" w:rsidRPr="00A83246" w:rsidRDefault="000E46C6" w:rsidP="00A83246">
      <w:pPr>
        <w:tabs>
          <w:tab w:val="left" w:pos="820"/>
        </w:tabs>
        <w:spacing w:before="26"/>
        <w:ind w:left="820" w:right="705" w:hanging="360"/>
        <w:rPr>
          <w:rFonts w:asciiTheme="minorHAnsi" w:eastAsia="Arial" w:hAnsiTheme="minorHAnsi" w:cstheme="minorHAnsi"/>
          <w:sz w:val="22"/>
          <w:szCs w:val="22"/>
        </w:rPr>
      </w:pPr>
      <w:r w:rsidRPr="00A83246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A83246">
        <w:rPr>
          <w:rFonts w:asciiTheme="minorHAnsi" w:hAnsiTheme="minorHAnsi" w:cstheme="minorHAnsi"/>
          <w:sz w:val="22"/>
          <w:szCs w:val="22"/>
        </w:rPr>
        <w:tab/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espons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pos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iti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A83246">
        <w:rPr>
          <w:rFonts w:asciiTheme="minorHAnsi" w:eastAsia="Arial" w:hAnsiTheme="minorHAnsi" w:cstheme="minorHAnsi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uc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A83246">
        <w:rPr>
          <w:rFonts w:asciiTheme="minorHAnsi" w:eastAsia="Arial" w:hAnsiTheme="minorHAnsi" w:cstheme="minorHAnsi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ng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nee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echn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A83246">
        <w:rPr>
          <w:rFonts w:asciiTheme="minorHAnsi" w:eastAsia="Arial" w:hAnsiTheme="minorHAnsi" w:cstheme="minorHAnsi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pec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ili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an</w:t>
      </w:r>
      <w:r w:rsidRPr="00A83246">
        <w:rPr>
          <w:rFonts w:asciiTheme="minorHAnsi" w:eastAsia="Arial" w:hAnsiTheme="minorHAnsi" w:cstheme="minorHAnsi"/>
          <w:w w:val="102"/>
          <w:sz w:val="22"/>
          <w:szCs w:val="22"/>
        </w:rPr>
        <w:t xml:space="preserve">d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essu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ze</w:t>
      </w:r>
      <w:r w:rsidRPr="00A83246">
        <w:rPr>
          <w:rFonts w:asciiTheme="minorHAnsi" w:eastAsia="Arial" w:hAnsiTheme="minorHAnsi" w:cstheme="minorHAnsi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eac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nspec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A83246">
        <w:rPr>
          <w:rFonts w:asciiTheme="minorHAnsi" w:eastAsia="Arial" w:hAnsiTheme="minorHAnsi" w:cstheme="minorHAnsi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den</w:t>
      </w:r>
      <w:r w:rsidRPr="00A83246">
        <w:rPr>
          <w:rFonts w:asciiTheme="minorHAnsi" w:eastAsia="Arial" w:hAnsiTheme="minorHAnsi" w:cstheme="minorHAnsi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nspec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00</w:t>
      </w:r>
      <w:r w:rsidRPr="00A83246">
        <w:rPr>
          <w:rFonts w:asciiTheme="minorHAnsi" w:eastAsia="Arial" w:hAnsiTheme="minorHAnsi" w:cstheme="minorHAnsi"/>
          <w:sz w:val="22"/>
          <w:szCs w:val="22"/>
        </w:rPr>
        <w:t>0</w:t>
      </w:r>
      <w:r w:rsidRPr="00A8324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ega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W</w:t>
      </w:r>
      <w:r w:rsidRPr="00A83246">
        <w:rPr>
          <w:rFonts w:asciiTheme="minorHAnsi" w:eastAsia="Arial" w:hAnsiTheme="minorHAnsi" w:cstheme="minorHAnsi"/>
          <w:w w:val="102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N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uc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A83246">
        <w:rPr>
          <w:rFonts w:asciiTheme="minorHAnsi" w:eastAsia="Arial" w:hAnsiTheme="minorHAnsi" w:cstheme="minorHAnsi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on</w:t>
      </w:r>
      <w:r w:rsidRPr="00A83246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3E5D2208" w14:textId="77777777" w:rsidR="00C8446B" w:rsidRPr="00A83246" w:rsidRDefault="00C8446B" w:rsidP="00A83246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5EF73B6" w14:textId="77777777" w:rsidR="00C8446B" w:rsidRPr="00A83246" w:rsidRDefault="000E46C6" w:rsidP="00A83246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197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6</w:t>
      </w:r>
      <w:r w:rsidRPr="00A83246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z w:val="22"/>
          <w:szCs w:val="22"/>
        </w:rPr>
        <w:t>–</w:t>
      </w:r>
      <w:r w:rsidRPr="00A8324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197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8</w:t>
      </w:r>
      <w:r w:rsidRPr="00A83246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U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b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A83246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nerg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A83246">
        <w:rPr>
          <w:rFonts w:asciiTheme="minorHAnsi" w:eastAsia="Arial" w:hAnsiTheme="minorHAnsi" w:cstheme="minorHAnsi"/>
          <w:b/>
          <w:spacing w:val="1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C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mm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ss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on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b/>
          <w:spacing w:val="33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4"/>
          <w:sz w:val="22"/>
          <w:szCs w:val="22"/>
        </w:rPr>
        <w:t>W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ash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ng</w:t>
      </w:r>
      <w:r w:rsidRPr="00A8324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on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b/>
          <w:spacing w:val="33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b/>
          <w:w w:val="102"/>
          <w:sz w:val="22"/>
          <w:szCs w:val="22"/>
        </w:rPr>
        <w:t>C</w:t>
      </w:r>
    </w:p>
    <w:p w14:paraId="1E36C8B0" w14:textId="77777777" w:rsidR="00C8446B" w:rsidRPr="00A83246" w:rsidRDefault="000E46C6" w:rsidP="00A83246">
      <w:pPr>
        <w:spacing w:before="27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A83246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A83246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uc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A83246">
        <w:rPr>
          <w:rFonts w:asciiTheme="minorHAnsi" w:eastAsia="Arial" w:hAnsiTheme="minorHAnsi" w:cstheme="minorHAnsi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z w:val="22"/>
          <w:szCs w:val="22"/>
        </w:rPr>
        <w:t>y</w:t>
      </w:r>
      <w:r w:rsidRPr="00A8324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ys</w:t>
      </w:r>
      <w:r w:rsidRPr="00A83246">
        <w:rPr>
          <w:rFonts w:asciiTheme="minorHAnsi" w:eastAsia="Arial" w:hAnsiTheme="minorHAnsi" w:cstheme="minorHAnsi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A83246">
        <w:rPr>
          <w:rFonts w:asciiTheme="minorHAnsi" w:eastAsia="Arial" w:hAnsiTheme="minorHAnsi" w:cstheme="minorHAnsi"/>
          <w:sz w:val="22"/>
          <w:szCs w:val="22"/>
        </w:rPr>
        <w:t>h</w:t>
      </w:r>
      <w:r w:rsidRPr="00A83246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A83246">
        <w:rPr>
          <w:rFonts w:asciiTheme="minorHAnsi" w:eastAsia="Arial" w:hAnsiTheme="minorHAnsi" w:cstheme="minorHAnsi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AE</w:t>
      </w:r>
      <w:r w:rsidRPr="00A83246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C.</w:t>
      </w:r>
    </w:p>
    <w:p w14:paraId="36BDCAED" w14:textId="77777777" w:rsidR="00C8446B" w:rsidRPr="00A83246" w:rsidRDefault="000E46C6" w:rsidP="00A83246">
      <w:pPr>
        <w:tabs>
          <w:tab w:val="left" w:pos="820"/>
        </w:tabs>
        <w:spacing w:before="26"/>
        <w:ind w:left="820" w:right="558" w:hanging="360"/>
        <w:rPr>
          <w:rFonts w:asciiTheme="minorHAnsi" w:eastAsia="Arial" w:hAnsiTheme="minorHAnsi" w:cstheme="minorHAnsi"/>
          <w:sz w:val="22"/>
          <w:szCs w:val="22"/>
        </w:rPr>
      </w:pPr>
      <w:r w:rsidRPr="00A83246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A83246">
        <w:rPr>
          <w:rFonts w:asciiTheme="minorHAnsi" w:hAnsiTheme="minorHAnsi" w:cstheme="minorHAnsi"/>
          <w:sz w:val="22"/>
          <w:szCs w:val="22"/>
        </w:rPr>
        <w:tab/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ons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ana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A83246">
        <w:rPr>
          <w:rFonts w:asciiTheme="minorHAnsi" w:eastAsia="Arial" w:hAnsiTheme="minorHAnsi" w:cstheme="minorHAnsi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capab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ilit</w:t>
      </w:r>
      <w:r w:rsidRPr="00A83246">
        <w:rPr>
          <w:rFonts w:asciiTheme="minorHAnsi" w:eastAsia="Arial" w:hAnsiTheme="minorHAnsi" w:cstheme="minorHAnsi"/>
          <w:sz w:val="22"/>
          <w:szCs w:val="22"/>
        </w:rPr>
        <w:t>y</w:t>
      </w:r>
      <w:r w:rsidRPr="00A83246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A83246">
        <w:rPr>
          <w:rFonts w:asciiTheme="minorHAnsi" w:eastAsia="Arial" w:hAnsiTheme="minorHAnsi" w:cstheme="minorHAnsi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eva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ua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A83246">
        <w:rPr>
          <w:rFonts w:asciiTheme="minorHAnsi" w:eastAsia="Arial" w:hAnsiTheme="minorHAnsi" w:cstheme="minorHAnsi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z w:val="22"/>
          <w:szCs w:val="22"/>
        </w:rPr>
        <w:t>f</w:t>
      </w:r>
      <w:r w:rsidRPr="00A83246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z w:val="22"/>
          <w:szCs w:val="22"/>
        </w:rPr>
        <w:t>x</w:t>
      </w:r>
      <w:r w:rsidRPr="00A8324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echn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ca</w:t>
      </w:r>
      <w:r w:rsidRPr="00A83246">
        <w:rPr>
          <w:rFonts w:asciiTheme="minorHAnsi" w:eastAsia="Arial" w:hAnsiTheme="minorHAnsi" w:cstheme="minorHAnsi"/>
          <w:w w:val="102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sub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A83246">
        <w:rPr>
          <w:rFonts w:asciiTheme="minorHAnsi" w:eastAsia="Arial" w:hAnsiTheme="minorHAnsi" w:cstheme="minorHAnsi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z w:val="22"/>
          <w:szCs w:val="22"/>
        </w:rPr>
        <w:t>.</w:t>
      </w:r>
      <w:r w:rsidRPr="00A83246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as</w:t>
      </w:r>
      <w:r w:rsidRPr="00A83246">
        <w:rPr>
          <w:rFonts w:asciiTheme="minorHAnsi" w:eastAsia="Arial" w:hAnsiTheme="minorHAnsi" w:cstheme="minorHAnsi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expe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enc</w:t>
      </w:r>
      <w:r w:rsidRPr="00A83246">
        <w:rPr>
          <w:rFonts w:asciiTheme="minorHAnsi" w:eastAsia="Arial" w:hAnsiTheme="minorHAnsi" w:cstheme="minorHAnsi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ehens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A83246">
        <w:rPr>
          <w:rFonts w:asciiTheme="minorHAnsi" w:eastAsia="Arial" w:hAnsiTheme="minorHAnsi" w:cstheme="minorHAnsi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ritt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A83246">
        <w:rPr>
          <w:rFonts w:asciiTheme="minorHAnsi" w:eastAsia="Arial" w:hAnsiTheme="minorHAnsi" w:cstheme="minorHAnsi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dec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n-</w:t>
      </w:r>
      <w:r w:rsidRPr="00A83246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ak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ng</w:t>
      </w:r>
      <w:r w:rsidRPr="00A83246">
        <w:rPr>
          <w:rFonts w:asciiTheme="minorHAnsi" w:eastAsia="Arial" w:hAnsiTheme="minorHAnsi" w:cstheme="minorHAnsi"/>
          <w:w w:val="102"/>
          <w:sz w:val="22"/>
          <w:szCs w:val="22"/>
        </w:rPr>
        <w:t>.</w:t>
      </w:r>
    </w:p>
    <w:p w14:paraId="2A1EA869" w14:textId="77777777" w:rsidR="00C8446B" w:rsidRPr="00A83246" w:rsidRDefault="000E46C6" w:rsidP="00A83246">
      <w:pPr>
        <w:spacing w:before="20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A83246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A83246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rti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pa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A83246">
        <w:rPr>
          <w:rFonts w:asciiTheme="minorHAnsi" w:eastAsia="Arial" w:hAnsiTheme="minorHAnsi" w:cstheme="minorHAnsi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A83246">
        <w:rPr>
          <w:rFonts w:asciiTheme="minorHAnsi" w:eastAsia="Arial" w:hAnsiTheme="minorHAnsi" w:cstheme="minorHAnsi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A83246">
        <w:rPr>
          <w:rFonts w:asciiTheme="minorHAnsi" w:eastAsia="Arial" w:hAnsiTheme="minorHAnsi" w:cstheme="minorHAnsi"/>
          <w:sz w:val="22"/>
          <w:szCs w:val="22"/>
        </w:rPr>
        <w:t>h</w:t>
      </w:r>
      <w:r w:rsidRPr="00A8324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A83246">
        <w:rPr>
          <w:rFonts w:asciiTheme="minorHAnsi" w:eastAsia="Arial" w:hAnsiTheme="minorHAnsi" w:cstheme="minorHAnsi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NR</w:t>
      </w:r>
      <w:r w:rsidRPr="00A83246">
        <w:rPr>
          <w:rFonts w:asciiTheme="minorHAnsi" w:eastAsia="Arial" w:hAnsiTheme="minorHAnsi" w:cstheme="minorHAnsi"/>
          <w:sz w:val="22"/>
          <w:szCs w:val="22"/>
        </w:rPr>
        <w:t>C</w:t>
      </w:r>
      <w:r w:rsidRPr="00A8324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A83246">
        <w:rPr>
          <w:rFonts w:asciiTheme="minorHAnsi" w:eastAsia="Arial" w:hAnsiTheme="minorHAnsi" w:cstheme="minorHAnsi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anage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eac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ng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nee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an</w:t>
      </w:r>
      <w:r w:rsidRPr="00A83246">
        <w:rPr>
          <w:rFonts w:asciiTheme="minorHAnsi" w:eastAsia="Arial" w:hAnsiTheme="minorHAnsi" w:cstheme="minorHAnsi"/>
          <w:w w:val="102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H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ea</w:t>
      </w:r>
      <w:r w:rsidRPr="00A8324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lt</w:t>
      </w:r>
      <w:r w:rsidRPr="00A83246">
        <w:rPr>
          <w:rFonts w:asciiTheme="minorHAnsi" w:eastAsia="Arial" w:hAnsiTheme="minorHAnsi" w:cstheme="minorHAnsi"/>
          <w:w w:val="102"/>
          <w:sz w:val="22"/>
          <w:szCs w:val="22"/>
        </w:rPr>
        <w:t>h</w:t>
      </w:r>
    </w:p>
    <w:p w14:paraId="752F9477" w14:textId="77777777" w:rsidR="00C8446B" w:rsidRPr="00A83246" w:rsidRDefault="000E46C6" w:rsidP="00A83246">
      <w:pPr>
        <w:spacing w:before="12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A83246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hys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3D5F8EA5" w14:textId="77777777" w:rsidR="00C8446B" w:rsidRPr="00A83246" w:rsidRDefault="000E46C6" w:rsidP="00A83246">
      <w:pPr>
        <w:tabs>
          <w:tab w:val="left" w:pos="820"/>
        </w:tabs>
        <w:spacing w:before="27"/>
        <w:ind w:left="820" w:right="265" w:hanging="360"/>
        <w:rPr>
          <w:rFonts w:asciiTheme="minorHAnsi" w:eastAsia="Arial" w:hAnsiTheme="minorHAnsi" w:cstheme="minorHAnsi"/>
          <w:sz w:val="22"/>
          <w:szCs w:val="22"/>
        </w:rPr>
      </w:pPr>
      <w:r w:rsidRPr="00A83246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A83246">
        <w:rPr>
          <w:rFonts w:asciiTheme="minorHAnsi" w:hAnsiTheme="minorHAnsi" w:cstheme="minorHAnsi"/>
          <w:sz w:val="22"/>
          <w:szCs w:val="22"/>
        </w:rPr>
        <w:tab/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va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ua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A83246">
        <w:rPr>
          <w:rFonts w:asciiTheme="minorHAnsi" w:eastAsia="Arial" w:hAnsiTheme="minorHAnsi" w:cstheme="minorHAnsi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su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ab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ilit</w:t>
      </w:r>
      <w:r w:rsidRPr="00A83246">
        <w:rPr>
          <w:rFonts w:asciiTheme="minorHAnsi" w:eastAsia="Arial" w:hAnsiTheme="minorHAnsi" w:cstheme="minorHAnsi"/>
          <w:sz w:val="22"/>
          <w:szCs w:val="22"/>
        </w:rPr>
        <w:t>y</w:t>
      </w:r>
      <w:r w:rsidRPr="00A83246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z w:val="22"/>
          <w:szCs w:val="22"/>
        </w:rPr>
        <w:t>f</w:t>
      </w:r>
      <w:r w:rsidRPr="00A83246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opose</w:t>
      </w:r>
      <w:r w:rsidRPr="00A83246">
        <w:rPr>
          <w:rFonts w:asciiTheme="minorHAnsi" w:eastAsia="Arial" w:hAnsiTheme="minorHAnsi" w:cstheme="minorHAnsi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nuc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A83246">
        <w:rPr>
          <w:rFonts w:asciiTheme="minorHAnsi" w:eastAsia="Arial" w:hAnsiTheme="minorHAnsi" w:cstheme="minorHAnsi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gene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ons</w:t>
      </w:r>
      <w:r w:rsidRPr="00A83246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A8324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A83246">
        <w:rPr>
          <w:rFonts w:asciiTheme="minorHAnsi" w:eastAsia="Arial" w:hAnsiTheme="minorHAnsi" w:cstheme="minorHAnsi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cha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w w:val="10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w w:val="103"/>
          <w:sz w:val="22"/>
          <w:szCs w:val="22"/>
        </w:rPr>
        <w:t xml:space="preserve">f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deve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op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A83246">
        <w:rPr>
          <w:rFonts w:asciiTheme="minorHAnsi" w:eastAsia="Arial" w:hAnsiTheme="minorHAnsi" w:cstheme="minorHAnsi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A83246">
        <w:rPr>
          <w:rFonts w:asciiTheme="minorHAnsi" w:eastAsia="Arial" w:hAnsiTheme="minorHAnsi" w:cstheme="minorHAnsi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z w:val="22"/>
          <w:szCs w:val="22"/>
        </w:rPr>
        <w:t>y</w:t>
      </w:r>
      <w:r w:rsidRPr="00A83246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va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ua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epo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A83246">
        <w:rPr>
          <w:rFonts w:asciiTheme="minorHAnsi" w:eastAsia="Arial" w:hAnsiTheme="minorHAnsi" w:cstheme="minorHAnsi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SSER</w:t>
      </w:r>
      <w:r w:rsidRPr="00A83246">
        <w:rPr>
          <w:rFonts w:asciiTheme="minorHAnsi" w:eastAsia="Arial" w:hAnsiTheme="minorHAnsi" w:cstheme="minorHAnsi"/>
          <w:sz w:val="22"/>
          <w:szCs w:val="22"/>
        </w:rPr>
        <w:t>)</w:t>
      </w:r>
      <w:r w:rsidRPr="00A8324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A83246">
        <w:rPr>
          <w:rFonts w:asciiTheme="minorHAnsi" w:eastAsia="Arial" w:hAnsiTheme="minorHAnsi" w:cstheme="minorHAnsi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eab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oo</w:t>
      </w:r>
      <w:r w:rsidRPr="00A83246">
        <w:rPr>
          <w:rFonts w:asciiTheme="minorHAnsi" w:eastAsia="Arial" w:hAnsiTheme="minorHAnsi" w:cstheme="minorHAnsi"/>
          <w:sz w:val="22"/>
          <w:szCs w:val="22"/>
        </w:rPr>
        <w:t>k</w:t>
      </w:r>
      <w:r w:rsidRPr="00A83246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A83246">
        <w:rPr>
          <w:rFonts w:asciiTheme="minorHAnsi" w:eastAsia="Arial" w:hAnsiTheme="minorHAnsi" w:cstheme="minorHAnsi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bo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an</w:t>
      </w:r>
      <w:r w:rsidRPr="00A83246">
        <w:rPr>
          <w:rFonts w:asciiTheme="minorHAnsi" w:eastAsia="Arial" w:hAnsiTheme="minorHAnsi" w:cstheme="minorHAnsi"/>
          <w:w w:val="102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cens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hea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ngs</w:t>
      </w:r>
      <w:r w:rsidRPr="00A83246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15F01BB2" w14:textId="77777777" w:rsidR="00C8446B" w:rsidRPr="00A83246" w:rsidRDefault="000E46C6" w:rsidP="00A83246">
      <w:pPr>
        <w:spacing w:before="17"/>
        <w:ind w:left="460"/>
        <w:rPr>
          <w:rFonts w:asciiTheme="minorHAnsi" w:eastAsia="Arial" w:hAnsiTheme="minorHAnsi" w:cstheme="minorHAnsi"/>
          <w:sz w:val="22"/>
          <w:szCs w:val="22"/>
        </w:rPr>
        <w:sectPr w:rsidR="00C8446B" w:rsidRPr="00A83246">
          <w:pgSz w:w="12240" w:h="15840"/>
          <w:pgMar w:top="960" w:right="620" w:bottom="280" w:left="620" w:header="758" w:footer="460" w:gutter="0"/>
          <w:cols w:space="720"/>
        </w:sectPr>
      </w:pPr>
      <w:r w:rsidRPr="00A83246">
        <w:rPr>
          <w:rFonts w:asciiTheme="minorHAnsi" w:hAnsiTheme="minorHAnsi" w:cstheme="minorHAnsi"/>
          <w:w w:val="135"/>
          <w:sz w:val="22"/>
          <w:szCs w:val="22"/>
        </w:rPr>
        <w:lastRenderedPageBreak/>
        <w:t xml:space="preserve">•  </w:t>
      </w:r>
      <w:r w:rsidRPr="00A83246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yze</w:t>
      </w:r>
      <w:r w:rsidRPr="00A83246">
        <w:rPr>
          <w:rFonts w:asciiTheme="minorHAnsi" w:eastAsia="Arial" w:hAnsiTheme="minorHAnsi" w:cstheme="minorHAnsi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des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bas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acc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den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eab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ook</w:t>
      </w:r>
      <w:r w:rsidRPr="00A83246">
        <w:rPr>
          <w:rFonts w:asciiTheme="minorHAnsi" w:eastAsia="Arial" w:hAnsiTheme="minorHAnsi" w:cstheme="minorHAnsi"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A83246">
        <w:rPr>
          <w:rFonts w:asciiTheme="minorHAnsi" w:eastAsia="Arial" w:hAnsiTheme="minorHAnsi" w:cstheme="minorHAnsi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op</w:t>
      </w:r>
      <w:r w:rsidRPr="00A83246">
        <w:rPr>
          <w:rFonts w:asciiTheme="minorHAnsi" w:eastAsia="Arial" w:hAnsiTheme="minorHAnsi" w:cstheme="minorHAnsi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ee</w:t>
      </w:r>
      <w:r w:rsidRPr="00A83246">
        <w:rPr>
          <w:rFonts w:asciiTheme="minorHAnsi" w:eastAsia="Arial" w:hAnsiTheme="minorHAnsi" w:cstheme="minorHAnsi"/>
          <w:sz w:val="22"/>
          <w:szCs w:val="22"/>
        </w:rPr>
        <w:t>k</w:t>
      </w:r>
      <w:r w:rsidRPr="00A8324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nuc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A83246">
        <w:rPr>
          <w:rFonts w:asciiTheme="minorHAnsi" w:eastAsia="Arial" w:hAnsiTheme="minorHAnsi" w:cstheme="minorHAnsi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es</w:t>
      </w:r>
      <w:r w:rsidRPr="00A83246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376347A4" w14:textId="77777777" w:rsidR="00C8446B" w:rsidRPr="00A83246" w:rsidRDefault="000E46C6" w:rsidP="00A83246">
      <w:pPr>
        <w:spacing w:before="8"/>
        <w:rPr>
          <w:rFonts w:asciiTheme="minorHAnsi" w:hAnsiTheme="minorHAnsi" w:cstheme="minorHAnsi"/>
          <w:sz w:val="22"/>
          <w:szCs w:val="22"/>
        </w:rPr>
      </w:pPr>
      <w:r w:rsidRPr="00A83246">
        <w:rPr>
          <w:rFonts w:asciiTheme="minorHAnsi" w:hAnsiTheme="minorHAnsi" w:cstheme="minorHAnsi"/>
          <w:sz w:val="22"/>
          <w:szCs w:val="22"/>
        </w:rPr>
        <w:lastRenderedPageBreak/>
        <w:pict w14:anchorId="48E9F4BC">
          <v:group id="_x0000_s1026" style="position:absolute;margin-left:34.55pt;margin-top:58.3pt;width:542.9pt;height:0;z-index:-251657216;mso-position-horizontal-relative:page;mso-position-vertical-relative:page" coordorigin="691,1166" coordsize="10858,0">
            <v:shape id="_x0000_s1027" style="position:absolute;left:691;top:1166;width:10858;height:0" coordorigin="691,1166" coordsize="10858,0" path="m691,1166r10858,e" filled="f" strokeweight=".58pt">
              <v:path arrowok="t"/>
            </v:shape>
            <w10:wrap anchorx="page" anchory="page"/>
          </v:group>
        </w:pict>
      </w:r>
    </w:p>
    <w:p w14:paraId="76C03F75" w14:textId="77777777" w:rsidR="00C8446B" w:rsidRPr="00A83246" w:rsidRDefault="000E46C6" w:rsidP="00A83246">
      <w:pPr>
        <w:spacing w:before="4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A8324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92</w:t>
      </w:r>
      <w:r w:rsidRPr="00A83246">
        <w:rPr>
          <w:rFonts w:asciiTheme="minorHAnsi" w:eastAsia="Arial" w:hAnsiTheme="minorHAnsi" w:cstheme="minorHAnsi"/>
          <w:position w:val="-1"/>
          <w:sz w:val="22"/>
          <w:szCs w:val="22"/>
        </w:rPr>
        <w:t>0</w:t>
      </w:r>
      <w:r w:rsidRPr="00A83246">
        <w:rPr>
          <w:rFonts w:asciiTheme="minorHAnsi" w:eastAsia="Arial" w:hAnsiTheme="minorHAnsi" w:cstheme="minorHAnsi"/>
          <w:spacing w:val="12"/>
          <w:position w:val="-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Sun</w:t>
      </w:r>
      <w:r w:rsidRPr="00A8324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fl</w:t>
      </w:r>
      <w:r w:rsidRPr="00A8324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owe</w:t>
      </w:r>
      <w:r w:rsidRPr="00A83246">
        <w:rPr>
          <w:rFonts w:asciiTheme="minorHAnsi" w:eastAsia="Arial" w:hAnsiTheme="minorHAnsi" w:cstheme="minorHAnsi"/>
          <w:position w:val="-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8"/>
          <w:position w:val="-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t.</w:t>
      </w:r>
      <w:r w:rsidRPr="00A83246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spacing w:val="10"/>
          <w:position w:val="-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Lou</w:t>
      </w:r>
      <w:r w:rsidRPr="00A8324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sv</w:t>
      </w:r>
      <w:r w:rsidRPr="00A8324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ill</w:t>
      </w:r>
      <w:r w:rsidRPr="00A8324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spacing w:val="27"/>
          <w:position w:val="-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C</w:t>
      </w:r>
      <w:r w:rsidRPr="00A83246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12"/>
          <w:position w:val="-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8002</w:t>
      </w:r>
      <w:r w:rsidRPr="00A83246">
        <w:rPr>
          <w:rFonts w:asciiTheme="minorHAnsi" w:eastAsia="Arial" w:hAnsiTheme="minorHAnsi" w:cstheme="minorHAnsi"/>
          <w:position w:val="-1"/>
          <w:sz w:val="22"/>
          <w:szCs w:val="22"/>
        </w:rPr>
        <w:t>7</w:t>
      </w:r>
      <w:r w:rsidRPr="00A83246">
        <w:rPr>
          <w:rFonts w:asciiTheme="minorHAnsi" w:eastAsia="Arial" w:hAnsiTheme="minorHAnsi" w:cstheme="minorHAnsi"/>
          <w:spacing w:val="19"/>
          <w:position w:val="-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position w:val="-1"/>
          <w:sz w:val="22"/>
          <w:szCs w:val="22"/>
        </w:rPr>
        <w:t>•</w:t>
      </w:r>
      <w:r w:rsidRPr="00A83246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Phon</w:t>
      </w:r>
      <w:r w:rsidRPr="00A83246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19"/>
          <w:position w:val="-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303</w:t>
      </w:r>
      <w:r w:rsidRPr="00A8324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/</w:t>
      </w:r>
      <w:r w:rsidRPr="00A8324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66</w:t>
      </w:r>
      <w:r w:rsidRPr="00A8324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5-</w:t>
      </w:r>
      <w:r w:rsidRPr="00A8324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551</w:t>
      </w:r>
      <w:r w:rsidRPr="00A83246">
        <w:rPr>
          <w:rFonts w:asciiTheme="minorHAnsi" w:eastAsia="Arial" w:hAnsiTheme="minorHAnsi" w:cstheme="minorHAnsi"/>
          <w:position w:val="-1"/>
          <w:sz w:val="22"/>
          <w:szCs w:val="22"/>
        </w:rPr>
        <w:t>7</w:t>
      </w:r>
      <w:r w:rsidRPr="00A83246">
        <w:rPr>
          <w:rFonts w:asciiTheme="minorHAnsi" w:eastAsia="Arial" w:hAnsiTheme="minorHAnsi" w:cstheme="minorHAnsi"/>
          <w:spacing w:val="39"/>
          <w:position w:val="-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Ce</w:t>
      </w:r>
      <w:r w:rsidRPr="00A8324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position w:val="-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11"/>
          <w:position w:val="-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303</w:t>
      </w:r>
      <w:r w:rsidRPr="00A8324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/</w:t>
      </w:r>
      <w:r w:rsidRPr="00A8324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929</w:t>
      </w:r>
      <w:r w:rsidRPr="00A8324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-</w:t>
      </w:r>
      <w:r w:rsidRPr="00A8324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955</w:t>
      </w:r>
      <w:r w:rsidRPr="00A83246">
        <w:rPr>
          <w:rFonts w:asciiTheme="minorHAnsi" w:eastAsia="Arial" w:hAnsiTheme="minorHAnsi" w:cstheme="minorHAnsi"/>
          <w:position w:val="-1"/>
          <w:sz w:val="22"/>
          <w:szCs w:val="22"/>
        </w:rPr>
        <w:t>0</w:t>
      </w:r>
      <w:r w:rsidRPr="00A83246">
        <w:rPr>
          <w:rFonts w:asciiTheme="minorHAnsi" w:eastAsia="Arial" w:hAnsiTheme="minorHAnsi" w:cstheme="minorHAnsi"/>
          <w:spacing w:val="39"/>
          <w:position w:val="-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position w:val="-1"/>
          <w:sz w:val="22"/>
          <w:szCs w:val="22"/>
        </w:rPr>
        <w:t>•</w:t>
      </w:r>
      <w:r w:rsidRPr="00A83246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 xml:space="preserve"> </w:t>
      </w:r>
      <w:hyperlink r:id="rId11">
        <w:r w:rsidRPr="00A83246">
          <w:rPr>
            <w:rFonts w:asciiTheme="minorHAnsi" w:eastAsia="Arial" w:hAnsiTheme="minorHAnsi" w:cstheme="minorHAnsi"/>
            <w:spacing w:val="1"/>
            <w:position w:val="-1"/>
            <w:sz w:val="22"/>
            <w:szCs w:val="22"/>
            <w:u w:val="single" w:color="000000"/>
          </w:rPr>
          <w:t>j</w:t>
        </w:r>
        <w:r w:rsidRPr="00A83246">
          <w:rPr>
            <w:rFonts w:asciiTheme="minorHAnsi" w:eastAsia="Arial" w:hAnsiTheme="minorHAnsi" w:cstheme="minorHAnsi"/>
            <w:spacing w:val="2"/>
            <w:position w:val="-1"/>
            <w:sz w:val="22"/>
            <w:szCs w:val="22"/>
            <w:u w:val="single" w:color="000000"/>
          </w:rPr>
          <w:t>koh</w:t>
        </w:r>
        <w:r w:rsidRPr="00A83246">
          <w:rPr>
            <w:rFonts w:asciiTheme="minorHAnsi" w:eastAsia="Arial" w:hAnsiTheme="minorHAnsi" w:cstheme="minorHAnsi"/>
            <w:spacing w:val="1"/>
            <w:position w:val="-1"/>
            <w:sz w:val="22"/>
            <w:szCs w:val="22"/>
            <w:u w:val="single" w:color="000000"/>
          </w:rPr>
          <w:t>l</w:t>
        </w:r>
        <w:r w:rsidRPr="00A83246">
          <w:rPr>
            <w:rFonts w:asciiTheme="minorHAnsi" w:eastAsia="Arial" w:hAnsiTheme="minorHAnsi" w:cstheme="minorHAnsi"/>
            <w:spacing w:val="2"/>
            <w:position w:val="-1"/>
            <w:sz w:val="22"/>
            <w:szCs w:val="22"/>
            <w:u w:val="single" w:color="000000"/>
          </w:rPr>
          <w:t>e</w:t>
        </w:r>
        <w:r w:rsidRPr="00A83246">
          <w:rPr>
            <w:rFonts w:asciiTheme="minorHAnsi" w:eastAsia="Arial" w:hAnsiTheme="minorHAnsi" w:cstheme="minorHAnsi"/>
            <w:spacing w:val="1"/>
            <w:position w:val="-1"/>
            <w:sz w:val="22"/>
            <w:szCs w:val="22"/>
            <w:u w:val="single" w:color="000000"/>
          </w:rPr>
          <w:t>r</w:t>
        </w:r>
        <w:r w:rsidRPr="00A83246">
          <w:rPr>
            <w:rFonts w:asciiTheme="minorHAnsi" w:eastAsia="Arial" w:hAnsiTheme="minorHAnsi" w:cstheme="minorHAnsi"/>
            <w:spacing w:val="2"/>
            <w:position w:val="-1"/>
            <w:sz w:val="22"/>
            <w:szCs w:val="22"/>
            <w:u w:val="single" w:color="000000"/>
          </w:rPr>
          <w:t>173</w:t>
        </w:r>
        <w:r w:rsidRPr="00A83246">
          <w:rPr>
            <w:rFonts w:asciiTheme="minorHAnsi" w:eastAsia="Arial" w:hAnsiTheme="minorHAnsi" w:cstheme="minorHAnsi"/>
            <w:spacing w:val="3"/>
            <w:position w:val="-1"/>
            <w:sz w:val="22"/>
            <w:szCs w:val="22"/>
            <w:u w:val="single" w:color="000000"/>
          </w:rPr>
          <w:t>@</w:t>
        </w:r>
        <w:r w:rsidRPr="00A83246">
          <w:rPr>
            <w:rFonts w:asciiTheme="minorHAnsi" w:eastAsia="Arial" w:hAnsiTheme="minorHAnsi" w:cstheme="minorHAnsi"/>
            <w:spacing w:val="2"/>
            <w:position w:val="-1"/>
            <w:sz w:val="22"/>
            <w:szCs w:val="22"/>
            <w:u w:val="single" w:color="000000"/>
          </w:rPr>
          <w:t>ao</w:t>
        </w:r>
        <w:r w:rsidRPr="00A83246">
          <w:rPr>
            <w:rFonts w:asciiTheme="minorHAnsi" w:eastAsia="Arial" w:hAnsiTheme="minorHAnsi" w:cstheme="minorHAnsi"/>
            <w:spacing w:val="1"/>
            <w:position w:val="-1"/>
            <w:sz w:val="22"/>
            <w:szCs w:val="22"/>
            <w:u w:val="single" w:color="000000"/>
          </w:rPr>
          <w:t>l.</w:t>
        </w:r>
        <w:r w:rsidRPr="00A83246">
          <w:rPr>
            <w:rFonts w:asciiTheme="minorHAnsi" w:eastAsia="Arial" w:hAnsiTheme="minorHAnsi" w:cstheme="minorHAnsi"/>
            <w:spacing w:val="2"/>
            <w:position w:val="-1"/>
            <w:sz w:val="22"/>
            <w:szCs w:val="22"/>
            <w:u w:val="single" w:color="000000"/>
          </w:rPr>
          <w:t>co</w:t>
        </w:r>
        <w:r w:rsidRPr="00A83246">
          <w:rPr>
            <w:rFonts w:asciiTheme="minorHAnsi" w:eastAsia="Arial" w:hAnsiTheme="minorHAnsi" w:cstheme="minorHAnsi"/>
            <w:position w:val="-1"/>
            <w:sz w:val="22"/>
            <w:szCs w:val="22"/>
            <w:u w:val="single" w:color="000000"/>
          </w:rPr>
          <w:t>m</w:t>
        </w:r>
      </w:hyperlink>
    </w:p>
    <w:p w14:paraId="484F6663" w14:textId="77777777" w:rsidR="00C8446B" w:rsidRPr="00A83246" w:rsidRDefault="00C8446B" w:rsidP="00A83246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917B99C" w14:textId="77777777" w:rsidR="00C8446B" w:rsidRPr="00A83246" w:rsidRDefault="00C8446B" w:rsidP="00A83246">
      <w:pPr>
        <w:rPr>
          <w:rFonts w:asciiTheme="minorHAnsi" w:hAnsiTheme="minorHAnsi" w:cstheme="minorHAnsi"/>
          <w:sz w:val="22"/>
          <w:szCs w:val="22"/>
        </w:rPr>
      </w:pPr>
    </w:p>
    <w:p w14:paraId="0E3860C1" w14:textId="77777777" w:rsidR="00C8446B" w:rsidRPr="00A83246" w:rsidRDefault="00C8446B" w:rsidP="00A83246">
      <w:pPr>
        <w:rPr>
          <w:rFonts w:asciiTheme="minorHAnsi" w:hAnsiTheme="minorHAnsi" w:cstheme="minorHAnsi"/>
          <w:sz w:val="22"/>
          <w:szCs w:val="22"/>
        </w:rPr>
      </w:pPr>
    </w:p>
    <w:p w14:paraId="23E47FBE" w14:textId="77777777" w:rsidR="00C8446B" w:rsidRPr="00A83246" w:rsidRDefault="00C8446B" w:rsidP="00A83246">
      <w:pPr>
        <w:rPr>
          <w:rFonts w:asciiTheme="minorHAnsi" w:hAnsiTheme="minorHAnsi" w:cstheme="minorHAnsi"/>
          <w:sz w:val="22"/>
          <w:szCs w:val="22"/>
        </w:rPr>
      </w:pPr>
    </w:p>
    <w:p w14:paraId="10055546" w14:textId="77777777" w:rsidR="00C8446B" w:rsidRPr="00A83246" w:rsidRDefault="000E46C6" w:rsidP="00A83246">
      <w:pPr>
        <w:spacing w:before="38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OY</w:t>
      </w:r>
      <w:r w:rsidRPr="00A83246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b/>
          <w:spacing w:val="3"/>
          <w:sz w:val="22"/>
          <w:szCs w:val="22"/>
        </w:rPr>
        <w:t>EN</w:t>
      </w:r>
      <w:r w:rsidRPr="00A83246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b/>
          <w:spacing w:val="38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H</w:t>
      </w:r>
      <w:r w:rsidRPr="00A83246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b/>
          <w:spacing w:val="3"/>
          <w:w w:val="103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OR</w:t>
      </w:r>
      <w:r w:rsidRPr="00A83246">
        <w:rPr>
          <w:rFonts w:asciiTheme="minorHAnsi" w:eastAsia="Arial" w:hAnsiTheme="minorHAnsi" w:cstheme="minorHAnsi"/>
          <w:b/>
          <w:w w:val="103"/>
          <w:sz w:val="22"/>
          <w:szCs w:val="22"/>
        </w:rPr>
        <w:t>Y</w:t>
      </w:r>
    </w:p>
    <w:p w14:paraId="37A50937" w14:textId="77777777" w:rsidR="00C8446B" w:rsidRPr="00A83246" w:rsidRDefault="000E46C6" w:rsidP="00A83246">
      <w:pPr>
        <w:spacing w:before="70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201</w:t>
      </w:r>
      <w:r w:rsidRPr="00A83246">
        <w:rPr>
          <w:rFonts w:asciiTheme="minorHAnsi" w:eastAsia="Arial" w:hAnsiTheme="minorHAnsi" w:cstheme="minorHAnsi"/>
          <w:sz w:val="22"/>
          <w:szCs w:val="22"/>
        </w:rPr>
        <w:t>1</w:t>
      </w:r>
      <w:r w:rsidRPr="00A8324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z w:val="22"/>
          <w:szCs w:val="22"/>
        </w:rPr>
        <w:t>–</w:t>
      </w:r>
      <w:r w:rsidRPr="00A8324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z w:val="22"/>
          <w:szCs w:val="22"/>
        </w:rPr>
        <w:t xml:space="preserve">w   </w:t>
      </w:r>
      <w:r w:rsidRPr="00A83246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A83246">
        <w:rPr>
          <w:rFonts w:asciiTheme="minorHAnsi" w:eastAsia="Arial" w:hAnsiTheme="minorHAnsi" w:cstheme="minorHAnsi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anage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KP</w:t>
      </w:r>
      <w:r w:rsidRPr="00A83246">
        <w:rPr>
          <w:rFonts w:asciiTheme="minorHAnsi" w:eastAsia="Arial" w:hAnsiTheme="minorHAnsi" w:cstheme="minorHAnsi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nc</w:t>
      </w:r>
      <w:r w:rsidRPr="00A83246">
        <w:rPr>
          <w:rFonts w:asciiTheme="minorHAnsi" w:eastAsia="Arial" w:hAnsiTheme="minorHAnsi" w:cstheme="minorHAnsi"/>
          <w:sz w:val="22"/>
          <w:szCs w:val="22"/>
        </w:rPr>
        <w:t>.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ou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A83246">
        <w:rPr>
          <w:rFonts w:asciiTheme="minorHAnsi" w:eastAsia="Arial" w:hAnsiTheme="minorHAnsi" w:cstheme="minorHAnsi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ad</w:t>
      </w:r>
      <w:r w:rsidRPr="00A83246">
        <w:rPr>
          <w:rFonts w:asciiTheme="minorHAnsi" w:eastAsia="Arial" w:hAnsiTheme="minorHAnsi" w:cstheme="minorHAnsi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subcon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A83246">
        <w:rPr>
          <w:rFonts w:asciiTheme="minorHAnsi" w:eastAsia="Arial" w:hAnsiTheme="minorHAnsi" w:cstheme="minorHAnsi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bengo</w:t>
      </w:r>
      <w:r w:rsidRPr="00A83246">
        <w:rPr>
          <w:rFonts w:asciiTheme="minorHAnsi" w:eastAsia="Arial" w:hAnsiTheme="minorHAnsi" w:cstheme="minorHAnsi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w w:val="102"/>
          <w:sz w:val="22"/>
          <w:szCs w:val="22"/>
        </w:rPr>
        <w:t>r</w:t>
      </w:r>
    </w:p>
    <w:p w14:paraId="515F51F4" w14:textId="77777777" w:rsidR="00C8446B" w:rsidRPr="00A83246" w:rsidRDefault="000E46C6" w:rsidP="00A83246">
      <w:pPr>
        <w:spacing w:before="13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200</w:t>
      </w:r>
      <w:r w:rsidRPr="00A83246">
        <w:rPr>
          <w:rFonts w:asciiTheme="minorHAnsi" w:eastAsia="Arial" w:hAnsiTheme="minorHAnsi" w:cstheme="minorHAnsi"/>
          <w:sz w:val="22"/>
          <w:szCs w:val="22"/>
        </w:rPr>
        <w:t>9</w:t>
      </w:r>
      <w:r w:rsidRPr="00A8324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z w:val="22"/>
          <w:szCs w:val="22"/>
        </w:rPr>
        <w:t>–</w:t>
      </w:r>
      <w:r w:rsidRPr="00A8324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201</w:t>
      </w:r>
      <w:r w:rsidRPr="00A83246">
        <w:rPr>
          <w:rFonts w:asciiTheme="minorHAnsi" w:eastAsia="Arial" w:hAnsiTheme="minorHAnsi" w:cstheme="minorHAnsi"/>
          <w:sz w:val="22"/>
          <w:szCs w:val="22"/>
        </w:rPr>
        <w:t xml:space="preserve">1  </w:t>
      </w:r>
      <w:r w:rsidRPr="00A83246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A83246">
        <w:rPr>
          <w:rFonts w:asciiTheme="minorHAnsi" w:eastAsia="Arial" w:hAnsiTheme="minorHAnsi" w:cstheme="minorHAnsi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anag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Leve</w:t>
      </w:r>
      <w:r w:rsidRPr="00A83246">
        <w:rPr>
          <w:rFonts w:asciiTheme="minorHAnsi" w:eastAsia="Arial" w:hAnsiTheme="minorHAnsi" w:cstheme="minorHAnsi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3</w:t>
      </w:r>
      <w:r w:rsidRPr="00A83246">
        <w:rPr>
          <w:rFonts w:asciiTheme="minorHAnsi" w:eastAsia="Arial" w:hAnsiTheme="minorHAnsi" w:cstheme="minorHAnsi"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A83246">
        <w:rPr>
          <w:rFonts w:asciiTheme="minorHAnsi" w:eastAsia="Arial" w:hAnsiTheme="minorHAnsi" w:cstheme="minorHAnsi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ona</w:t>
      </w:r>
      <w:r w:rsidRPr="00A83246">
        <w:rPr>
          <w:rFonts w:asciiTheme="minorHAnsi" w:eastAsia="Arial" w:hAnsiTheme="minorHAnsi" w:cstheme="minorHAnsi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ene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ab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sz w:val="22"/>
          <w:szCs w:val="22"/>
        </w:rPr>
        <w:t>y</w:t>
      </w:r>
      <w:r w:rsidRPr="00A83246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Labo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A83246">
        <w:rPr>
          <w:rFonts w:asciiTheme="minorHAnsi" w:eastAsia="Arial" w:hAnsiTheme="minorHAnsi" w:cstheme="minorHAnsi"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den</w:t>
      </w:r>
      <w:r w:rsidRPr="00A83246">
        <w:rPr>
          <w:rFonts w:asciiTheme="minorHAnsi" w:eastAsia="Arial" w:hAnsiTheme="minorHAnsi" w:cstheme="minorHAnsi"/>
          <w:w w:val="103"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C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ado</w:t>
      </w:r>
      <w:r w:rsidRPr="00A83246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50D7E8B6" w14:textId="77777777" w:rsidR="00C8446B" w:rsidRPr="00A83246" w:rsidRDefault="000E46C6" w:rsidP="00A83246">
      <w:pPr>
        <w:spacing w:before="8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200</w:t>
      </w:r>
      <w:r w:rsidRPr="00A83246">
        <w:rPr>
          <w:rFonts w:asciiTheme="minorHAnsi" w:eastAsia="Arial" w:hAnsiTheme="minorHAnsi" w:cstheme="minorHAnsi"/>
          <w:sz w:val="22"/>
          <w:szCs w:val="22"/>
        </w:rPr>
        <w:t>7</w:t>
      </w:r>
      <w:r w:rsidRPr="00A8324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z w:val="22"/>
          <w:szCs w:val="22"/>
        </w:rPr>
        <w:t>–</w:t>
      </w:r>
      <w:r w:rsidRPr="00A8324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200</w:t>
      </w:r>
      <w:r w:rsidRPr="00A83246">
        <w:rPr>
          <w:rFonts w:asciiTheme="minorHAnsi" w:eastAsia="Arial" w:hAnsiTheme="minorHAnsi" w:cstheme="minorHAnsi"/>
          <w:sz w:val="22"/>
          <w:szCs w:val="22"/>
        </w:rPr>
        <w:t xml:space="preserve">9  </w:t>
      </w:r>
      <w:r w:rsidRPr="00A83246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A83246">
        <w:rPr>
          <w:rFonts w:asciiTheme="minorHAnsi" w:eastAsia="Arial" w:hAnsiTheme="minorHAnsi" w:cstheme="minorHAnsi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ng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nee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eba</w:t>
      </w:r>
      <w:r w:rsidRPr="00A83246">
        <w:rPr>
          <w:rFonts w:asciiTheme="minorHAnsi" w:eastAsia="Arial" w:hAnsiTheme="minorHAnsi" w:cstheme="minorHAnsi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ogene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unco</w:t>
      </w:r>
      <w:r w:rsidRPr="00A83246">
        <w:rPr>
          <w:rFonts w:asciiTheme="minorHAnsi" w:eastAsia="Arial" w:hAnsiTheme="minorHAnsi" w:cstheme="minorHAnsi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gy</w:t>
      </w:r>
      <w:r w:rsidRPr="00A83246">
        <w:rPr>
          <w:rFonts w:asciiTheme="minorHAnsi" w:eastAsia="Arial" w:hAnsiTheme="minorHAnsi" w:cstheme="minorHAnsi"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C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anada</w:t>
      </w:r>
      <w:r w:rsidRPr="00A83246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06077D9D" w14:textId="77777777" w:rsidR="00C8446B" w:rsidRPr="00A83246" w:rsidRDefault="000E46C6" w:rsidP="00A83246">
      <w:pPr>
        <w:spacing w:before="13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200</w:t>
      </w:r>
      <w:r w:rsidRPr="00A83246">
        <w:rPr>
          <w:rFonts w:asciiTheme="minorHAnsi" w:eastAsia="Arial" w:hAnsiTheme="minorHAnsi" w:cstheme="minorHAnsi"/>
          <w:sz w:val="22"/>
          <w:szCs w:val="22"/>
        </w:rPr>
        <w:t>5</w:t>
      </w:r>
      <w:r w:rsidRPr="00A8324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z w:val="22"/>
          <w:szCs w:val="22"/>
        </w:rPr>
        <w:t>–</w:t>
      </w:r>
      <w:r w:rsidRPr="00A8324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200</w:t>
      </w:r>
      <w:r w:rsidRPr="00A83246">
        <w:rPr>
          <w:rFonts w:asciiTheme="minorHAnsi" w:eastAsia="Arial" w:hAnsiTheme="minorHAnsi" w:cstheme="minorHAnsi"/>
          <w:sz w:val="22"/>
          <w:szCs w:val="22"/>
        </w:rPr>
        <w:t xml:space="preserve">7  </w:t>
      </w:r>
      <w:r w:rsidRPr="00A83246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A83246">
        <w:rPr>
          <w:rFonts w:asciiTheme="minorHAnsi" w:eastAsia="Arial" w:hAnsiTheme="minorHAnsi" w:cstheme="minorHAnsi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ng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nee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fi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A8324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A83246">
        <w:rPr>
          <w:rFonts w:asciiTheme="minorHAnsi" w:eastAsia="Arial" w:hAnsiTheme="minorHAnsi" w:cstheme="minorHAnsi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esse</w:t>
      </w:r>
      <w:r w:rsidRPr="00A83246">
        <w:rPr>
          <w:rFonts w:asciiTheme="minorHAnsi" w:eastAsia="Arial" w:hAnsiTheme="minorHAnsi" w:cstheme="minorHAnsi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spos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iti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A83246">
        <w:rPr>
          <w:rFonts w:asciiTheme="minorHAnsi" w:eastAsia="Arial" w:hAnsiTheme="minorHAnsi" w:cstheme="minorHAnsi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Lo</w:t>
      </w:r>
      <w:r w:rsidRPr="00A83246">
        <w:rPr>
          <w:rFonts w:asciiTheme="minorHAnsi" w:eastAsia="Arial" w:hAnsiTheme="minorHAnsi" w:cstheme="minorHAnsi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ti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onal</w:t>
      </w:r>
    </w:p>
    <w:p w14:paraId="686AAE4C" w14:textId="77777777" w:rsidR="00C8446B" w:rsidRPr="00A83246" w:rsidRDefault="000E46C6" w:rsidP="00A83246">
      <w:pPr>
        <w:spacing w:before="13"/>
        <w:ind w:left="1504" w:right="551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Labo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A83246">
        <w:rPr>
          <w:rFonts w:asciiTheme="minorHAnsi" w:eastAsia="Arial" w:hAnsiTheme="minorHAnsi" w:cstheme="minorHAnsi"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Lo</w:t>
      </w:r>
      <w:r w:rsidRPr="00A83246">
        <w:rPr>
          <w:rFonts w:asciiTheme="minorHAnsi" w:eastAsia="Arial" w:hAnsiTheme="minorHAnsi" w:cstheme="minorHAnsi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os</w:t>
      </w:r>
      <w:r w:rsidRPr="00A83246">
        <w:rPr>
          <w:rFonts w:asciiTheme="minorHAnsi" w:eastAsia="Arial" w:hAnsiTheme="minorHAnsi" w:cstheme="minorHAnsi"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w w:val="102"/>
          <w:sz w:val="22"/>
          <w:szCs w:val="22"/>
        </w:rPr>
        <w:t>w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ex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co.</w:t>
      </w:r>
    </w:p>
    <w:p w14:paraId="5FAD97A3" w14:textId="77777777" w:rsidR="00C8446B" w:rsidRPr="00A83246" w:rsidRDefault="000E46C6" w:rsidP="00A83246">
      <w:pPr>
        <w:spacing w:before="8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200</w:t>
      </w:r>
      <w:r w:rsidRPr="00A83246">
        <w:rPr>
          <w:rFonts w:asciiTheme="minorHAnsi" w:eastAsia="Arial" w:hAnsiTheme="minorHAnsi" w:cstheme="minorHAnsi"/>
          <w:sz w:val="22"/>
          <w:szCs w:val="22"/>
        </w:rPr>
        <w:t>2</w:t>
      </w:r>
      <w:r w:rsidRPr="00A8324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z w:val="22"/>
          <w:szCs w:val="22"/>
        </w:rPr>
        <w:t>–</w:t>
      </w:r>
      <w:r w:rsidRPr="00A8324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200</w:t>
      </w:r>
      <w:r w:rsidRPr="00A83246">
        <w:rPr>
          <w:rFonts w:asciiTheme="minorHAnsi" w:eastAsia="Arial" w:hAnsiTheme="minorHAnsi" w:cstheme="minorHAnsi"/>
          <w:sz w:val="22"/>
          <w:szCs w:val="22"/>
        </w:rPr>
        <w:t xml:space="preserve">5  </w:t>
      </w:r>
      <w:r w:rsidRPr="00A83246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anage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fi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gu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anage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ann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A83246">
        <w:rPr>
          <w:rFonts w:asciiTheme="minorHAnsi" w:eastAsia="Arial" w:hAnsiTheme="minorHAnsi" w:cstheme="minorHAnsi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eg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anage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A83246">
        <w:rPr>
          <w:rFonts w:asciiTheme="minorHAnsi" w:eastAsia="Arial" w:hAnsiTheme="minorHAnsi" w:cstheme="minorHAnsi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an</w:t>
      </w:r>
      <w:r w:rsidRPr="00A83246">
        <w:rPr>
          <w:rFonts w:asciiTheme="minorHAnsi" w:eastAsia="Arial" w:hAnsiTheme="minorHAnsi" w:cstheme="minorHAnsi"/>
          <w:w w:val="102"/>
          <w:sz w:val="22"/>
          <w:szCs w:val="22"/>
        </w:rPr>
        <w:t>d</w:t>
      </w:r>
    </w:p>
    <w:p w14:paraId="219F35FD" w14:textId="77777777" w:rsidR="00C8446B" w:rsidRPr="00A83246" w:rsidRDefault="000E46C6" w:rsidP="00A83246">
      <w:pPr>
        <w:spacing w:before="13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A83246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ash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ng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ou</w:t>
      </w:r>
      <w:r w:rsidRPr="00A83246">
        <w:rPr>
          <w:rFonts w:asciiTheme="minorHAnsi" w:eastAsia="Arial" w:hAnsiTheme="minorHAnsi" w:cstheme="minorHAnsi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ona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nc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A83246">
        <w:rPr>
          <w:rFonts w:asciiTheme="minorHAnsi" w:eastAsia="Arial" w:hAnsiTheme="minorHAnsi" w:cstheme="minorHAnsi"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enve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C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ado</w:t>
      </w:r>
      <w:r w:rsidRPr="00A83246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73E6E25B" w14:textId="77777777" w:rsidR="00C8446B" w:rsidRPr="00A83246" w:rsidRDefault="000E46C6" w:rsidP="00A83246">
      <w:pPr>
        <w:spacing w:before="13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200</w:t>
      </w:r>
      <w:r w:rsidRPr="00A83246">
        <w:rPr>
          <w:rFonts w:asciiTheme="minorHAnsi" w:eastAsia="Arial" w:hAnsiTheme="minorHAnsi" w:cstheme="minorHAnsi"/>
          <w:sz w:val="22"/>
          <w:szCs w:val="22"/>
        </w:rPr>
        <w:t>1</w:t>
      </w:r>
      <w:r w:rsidRPr="00A8324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z w:val="22"/>
          <w:szCs w:val="22"/>
        </w:rPr>
        <w:t>–</w:t>
      </w:r>
      <w:r w:rsidRPr="00A8324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200</w:t>
      </w:r>
      <w:r w:rsidRPr="00A83246">
        <w:rPr>
          <w:rFonts w:asciiTheme="minorHAnsi" w:eastAsia="Arial" w:hAnsiTheme="minorHAnsi" w:cstheme="minorHAnsi"/>
          <w:sz w:val="22"/>
          <w:szCs w:val="22"/>
        </w:rPr>
        <w:t xml:space="preserve">2  </w:t>
      </w:r>
      <w:r w:rsidRPr="00A83246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A83246">
        <w:rPr>
          <w:rFonts w:asciiTheme="minorHAnsi" w:eastAsia="Arial" w:hAnsiTheme="minorHAnsi" w:cstheme="minorHAnsi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ng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nee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Lo</w:t>
      </w:r>
      <w:r w:rsidRPr="00A83246">
        <w:rPr>
          <w:rFonts w:asciiTheme="minorHAnsi" w:eastAsia="Arial" w:hAnsiTheme="minorHAnsi" w:cstheme="minorHAnsi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ona</w:t>
      </w:r>
      <w:r w:rsidRPr="00A83246">
        <w:rPr>
          <w:rFonts w:asciiTheme="minorHAnsi" w:eastAsia="Arial" w:hAnsiTheme="minorHAnsi" w:cstheme="minorHAnsi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Labo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A83246">
        <w:rPr>
          <w:rFonts w:asciiTheme="minorHAnsi" w:eastAsia="Arial" w:hAnsiTheme="minorHAnsi" w:cstheme="minorHAnsi"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CM</w:t>
      </w:r>
      <w:r w:rsidRPr="00A83246">
        <w:rPr>
          <w:rFonts w:asciiTheme="minorHAnsi" w:eastAsia="Arial" w:hAnsiTheme="minorHAnsi" w:cstheme="minorHAnsi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ilit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A83246">
        <w:rPr>
          <w:rFonts w:asciiTheme="minorHAnsi" w:eastAsia="Arial" w:hAnsiTheme="minorHAnsi" w:cstheme="minorHAnsi"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Lo</w:t>
      </w:r>
      <w:r w:rsidRPr="00A83246">
        <w:rPr>
          <w:rFonts w:asciiTheme="minorHAnsi" w:eastAsia="Arial" w:hAnsiTheme="minorHAnsi" w:cstheme="minorHAnsi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os</w:t>
      </w:r>
      <w:r w:rsidRPr="00A83246">
        <w:rPr>
          <w:rFonts w:asciiTheme="minorHAnsi" w:eastAsia="Arial" w:hAnsiTheme="minorHAnsi" w:cstheme="minorHAnsi"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z w:val="22"/>
          <w:szCs w:val="22"/>
        </w:rPr>
        <w:t>w</w:t>
      </w:r>
      <w:r w:rsidRPr="00A8324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ex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co.</w:t>
      </w:r>
    </w:p>
    <w:p w14:paraId="7B86A6C7" w14:textId="77777777" w:rsidR="00C8446B" w:rsidRPr="00A83246" w:rsidRDefault="000E46C6" w:rsidP="00A83246">
      <w:pPr>
        <w:spacing w:before="8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199</w:t>
      </w:r>
      <w:r w:rsidRPr="00A83246">
        <w:rPr>
          <w:rFonts w:asciiTheme="minorHAnsi" w:eastAsia="Arial" w:hAnsiTheme="minorHAnsi" w:cstheme="minorHAnsi"/>
          <w:sz w:val="22"/>
          <w:szCs w:val="22"/>
        </w:rPr>
        <w:t>5</w:t>
      </w:r>
      <w:r w:rsidRPr="00A8324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z w:val="22"/>
          <w:szCs w:val="22"/>
        </w:rPr>
        <w:t>–</w:t>
      </w:r>
      <w:r w:rsidRPr="00A8324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200</w:t>
      </w:r>
      <w:r w:rsidRPr="00A83246">
        <w:rPr>
          <w:rFonts w:asciiTheme="minorHAnsi" w:eastAsia="Arial" w:hAnsiTheme="minorHAnsi" w:cstheme="minorHAnsi"/>
          <w:sz w:val="22"/>
          <w:szCs w:val="22"/>
        </w:rPr>
        <w:t xml:space="preserve">1  </w:t>
      </w:r>
      <w:r w:rsidRPr="00A83246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Lea</w:t>
      </w:r>
      <w:r w:rsidRPr="00A83246">
        <w:rPr>
          <w:rFonts w:asciiTheme="minorHAnsi" w:eastAsia="Arial" w:hAnsiTheme="minorHAnsi" w:cstheme="minorHAnsi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A83246">
        <w:rPr>
          <w:rFonts w:asciiTheme="minorHAnsi" w:eastAsia="Arial" w:hAnsiTheme="minorHAnsi" w:cstheme="minorHAnsi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ng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nee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ock</w:t>
      </w:r>
      <w:r w:rsidRPr="00A83246">
        <w:rPr>
          <w:rFonts w:asciiTheme="minorHAnsi" w:eastAsia="Arial" w:hAnsiTheme="minorHAnsi" w:cstheme="minorHAnsi"/>
          <w:sz w:val="22"/>
          <w:szCs w:val="22"/>
        </w:rPr>
        <w:t>y</w:t>
      </w:r>
      <w:r w:rsidRPr="00A8324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nv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A83246">
        <w:rPr>
          <w:rFonts w:asciiTheme="minorHAnsi" w:eastAsia="Arial" w:hAnsiTheme="minorHAnsi" w:cstheme="minorHAnsi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den</w:t>
      </w:r>
      <w:r w:rsidRPr="00A83246">
        <w:rPr>
          <w:rFonts w:asciiTheme="minorHAnsi" w:eastAsia="Arial" w:hAnsiTheme="minorHAnsi" w:cstheme="minorHAnsi"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C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ado.</w:t>
      </w:r>
    </w:p>
    <w:p w14:paraId="77B92BE2" w14:textId="77777777" w:rsidR="00C8446B" w:rsidRPr="00A83246" w:rsidRDefault="000E46C6" w:rsidP="00A83246">
      <w:pPr>
        <w:spacing w:before="13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199</w:t>
      </w:r>
      <w:r w:rsidRPr="00A83246">
        <w:rPr>
          <w:rFonts w:asciiTheme="minorHAnsi" w:eastAsia="Arial" w:hAnsiTheme="minorHAnsi" w:cstheme="minorHAnsi"/>
          <w:sz w:val="22"/>
          <w:szCs w:val="22"/>
        </w:rPr>
        <w:t>1</w:t>
      </w:r>
      <w:r w:rsidRPr="00A8324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z w:val="22"/>
          <w:szCs w:val="22"/>
        </w:rPr>
        <w:t>–</w:t>
      </w:r>
      <w:r w:rsidRPr="00A8324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199</w:t>
      </w:r>
      <w:r w:rsidRPr="00A83246">
        <w:rPr>
          <w:rFonts w:asciiTheme="minorHAnsi" w:eastAsia="Arial" w:hAnsiTheme="minorHAnsi" w:cstheme="minorHAnsi"/>
          <w:sz w:val="22"/>
          <w:szCs w:val="22"/>
        </w:rPr>
        <w:t xml:space="preserve">5  </w:t>
      </w:r>
      <w:r w:rsidRPr="00A83246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anage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A83246">
        <w:rPr>
          <w:rFonts w:asciiTheme="minorHAnsi" w:eastAsia="Arial" w:hAnsiTheme="minorHAnsi" w:cstheme="minorHAnsi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ys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z w:val="22"/>
          <w:szCs w:val="22"/>
        </w:rPr>
        <w:t>.</w:t>
      </w:r>
      <w:r w:rsidRPr="00A8324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ney</w:t>
      </w:r>
      <w:r w:rsidRPr="00A83246">
        <w:rPr>
          <w:rFonts w:asciiTheme="minorHAnsi" w:eastAsia="Arial" w:hAnsiTheme="minorHAnsi" w:cstheme="minorHAnsi"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eo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15D5663B" w14:textId="77777777" w:rsidR="00C8446B" w:rsidRPr="00A83246" w:rsidRDefault="000E46C6" w:rsidP="00A83246">
      <w:pPr>
        <w:spacing w:before="13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199</w:t>
      </w:r>
      <w:r w:rsidRPr="00A83246">
        <w:rPr>
          <w:rFonts w:asciiTheme="minorHAnsi" w:eastAsia="Arial" w:hAnsiTheme="minorHAnsi" w:cstheme="minorHAnsi"/>
          <w:sz w:val="22"/>
          <w:szCs w:val="22"/>
        </w:rPr>
        <w:t>1</w:t>
      </w:r>
      <w:r w:rsidRPr="00A8324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z w:val="22"/>
          <w:szCs w:val="22"/>
        </w:rPr>
        <w:t>–</w:t>
      </w:r>
      <w:r w:rsidRPr="00A8324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199</w:t>
      </w:r>
      <w:r w:rsidRPr="00A83246">
        <w:rPr>
          <w:rFonts w:asciiTheme="minorHAnsi" w:eastAsia="Arial" w:hAnsiTheme="minorHAnsi" w:cstheme="minorHAnsi"/>
          <w:sz w:val="22"/>
          <w:szCs w:val="22"/>
        </w:rPr>
        <w:t xml:space="preserve">4  </w:t>
      </w:r>
      <w:r w:rsidRPr="00A83246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nc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pa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RC</w:t>
      </w:r>
      <w:r w:rsidRPr="00A83246">
        <w:rPr>
          <w:rFonts w:asciiTheme="minorHAnsi" w:eastAsia="Arial" w:hAnsiTheme="minorHAnsi" w:cstheme="minorHAnsi"/>
          <w:sz w:val="22"/>
          <w:szCs w:val="22"/>
        </w:rPr>
        <w:t>G</w:t>
      </w:r>
      <w:r w:rsidRPr="00A8324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ag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ill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A83246">
        <w:rPr>
          <w:rFonts w:asciiTheme="minorHAnsi" w:eastAsia="Arial" w:hAnsiTheme="minorHAnsi" w:cstheme="minorHAnsi"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nc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A83246">
        <w:rPr>
          <w:rFonts w:asciiTheme="minorHAnsi" w:eastAsia="Arial" w:hAnsiTheme="minorHAnsi" w:cstheme="minorHAnsi"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ou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C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ado.</w:t>
      </w:r>
    </w:p>
    <w:p w14:paraId="36BF92EA" w14:textId="77777777" w:rsidR="00C8446B" w:rsidRPr="00A83246" w:rsidRDefault="000E46C6" w:rsidP="00A83246">
      <w:pPr>
        <w:spacing w:before="13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198</w:t>
      </w:r>
      <w:r w:rsidRPr="00A83246">
        <w:rPr>
          <w:rFonts w:asciiTheme="minorHAnsi" w:eastAsia="Arial" w:hAnsiTheme="minorHAnsi" w:cstheme="minorHAnsi"/>
          <w:sz w:val="22"/>
          <w:szCs w:val="22"/>
        </w:rPr>
        <w:t>4</w:t>
      </w:r>
      <w:r w:rsidRPr="00A8324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z w:val="22"/>
          <w:szCs w:val="22"/>
        </w:rPr>
        <w:t>–</w:t>
      </w:r>
      <w:r w:rsidRPr="00A8324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199</w:t>
      </w:r>
      <w:r w:rsidRPr="00A83246">
        <w:rPr>
          <w:rFonts w:asciiTheme="minorHAnsi" w:eastAsia="Arial" w:hAnsiTheme="minorHAnsi" w:cstheme="minorHAnsi"/>
          <w:sz w:val="22"/>
          <w:szCs w:val="22"/>
        </w:rPr>
        <w:t xml:space="preserve">1  </w:t>
      </w:r>
      <w:r w:rsidRPr="00A83246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nanc</w:t>
      </w:r>
      <w:r w:rsidRPr="00A83246">
        <w:rPr>
          <w:rFonts w:asciiTheme="minorHAnsi" w:eastAsia="Arial" w:hAnsiTheme="minorHAnsi" w:cstheme="minorHAnsi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anage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ap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ssoc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A83246">
        <w:rPr>
          <w:rFonts w:asciiTheme="minorHAnsi" w:eastAsia="Arial" w:hAnsiTheme="minorHAnsi" w:cstheme="minorHAnsi"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nc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A83246">
        <w:rPr>
          <w:rFonts w:asciiTheme="minorHAnsi" w:eastAsia="Arial" w:hAnsiTheme="minorHAnsi" w:cstheme="minorHAnsi"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ou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C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ado</w:t>
      </w:r>
      <w:r w:rsidRPr="00A83246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6E73FEA9" w14:textId="77777777" w:rsidR="00C8446B" w:rsidRPr="00A83246" w:rsidRDefault="000E46C6" w:rsidP="00A83246">
      <w:pPr>
        <w:spacing w:before="8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198</w:t>
      </w:r>
      <w:r w:rsidRPr="00A83246">
        <w:rPr>
          <w:rFonts w:asciiTheme="minorHAnsi" w:eastAsia="Arial" w:hAnsiTheme="minorHAnsi" w:cstheme="minorHAnsi"/>
          <w:sz w:val="22"/>
          <w:szCs w:val="22"/>
        </w:rPr>
        <w:t>2</w:t>
      </w:r>
      <w:r w:rsidRPr="00A8324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z w:val="22"/>
          <w:szCs w:val="22"/>
        </w:rPr>
        <w:t>–</w:t>
      </w:r>
      <w:r w:rsidRPr="00A8324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198</w:t>
      </w:r>
      <w:r w:rsidRPr="00A83246">
        <w:rPr>
          <w:rFonts w:asciiTheme="minorHAnsi" w:eastAsia="Arial" w:hAnsiTheme="minorHAnsi" w:cstheme="minorHAnsi"/>
          <w:sz w:val="22"/>
          <w:szCs w:val="22"/>
        </w:rPr>
        <w:t xml:space="preserve">4  </w:t>
      </w:r>
      <w:r w:rsidRPr="00A83246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nanc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ys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lli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z w:val="22"/>
          <w:szCs w:val="22"/>
        </w:rPr>
        <w:t>d</w:t>
      </w:r>
      <w:r w:rsidRPr="00A8324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gna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l/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sa</w:t>
      </w:r>
      <w:r w:rsidRPr="00A83246">
        <w:rPr>
          <w:rFonts w:asciiTheme="minorHAnsi" w:eastAsia="Arial" w:hAnsiTheme="minorHAnsi" w:cstheme="minorHAnsi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oduc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cago</w:t>
      </w:r>
      <w:r w:rsidRPr="00A83246">
        <w:rPr>
          <w:rFonts w:asciiTheme="minorHAnsi" w:eastAsia="Arial" w:hAnsiTheme="minorHAnsi" w:cstheme="minorHAnsi"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lli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no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72FD898F" w14:textId="77777777" w:rsidR="00C8446B" w:rsidRPr="00A83246" w:rsidRDefault="000E46C6" w:rsidP="00A83246">
      <w:pPr>
        <w:spacing w:before="13"/>
        <w:ind w:left="1540" w:right="162" w:hanging="1440"/>
        <w:rPr>
          <w:rFonts w:asciiTheme="minorHAnsi" w:eastAsia="Arial" w:hAnsiTheme="minorHAnsi" w:cstheme="minorHAnsi"/>
          <w:sz w:val="22"/>
          <w:szCs w:val="22"/>
        </w:rPr>
      </w:pP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197</w:t>
      </w:r>
      <w:r w:rsidRPr="00A83246">
        <w:rPr>
          <w:rFonts w:asciiTheme="minorHAnsi" w:eastAsia="Arial" w:hAnsiTheme="minorHAnsi" w:cstheme="minorHAnsi"/>
          <w:sz w:val="22"/>
          <w:szCs w:val="22"/>
        </w:rPr>
        <w:t>6</w:t>
      </w:r>
      <w:r w:rsidRPr="00A8324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z w:val="22"/>
          <w:szCs w:val="22"/>
        </w:rPr>
        <w:t>–</w:t>
      </w:r>
      <w:r w:rsidRPr="00A8324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198</w:t>
      </w:r>
      <w:r w:rsidRPr="00A83246">
        <w:rPr>
          <w:rFonts w:asciiTheme="minorHAnsi" w:eastAsia="Arial" w:hAnsiTheme="minorHAnsi" w:cstheme="minorHAnsi"/>
          <w:sz w:val="22"/>
          <w:szCs w:val="22"/>
        </w:rPr>
        <w:t xml:space="preserve">2  </w:t>
      </w:r>
      <w:r w:rsidRPr="00A83246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den</w:t>
      </w:r>
      <w:r w:rsidRPr="00A83246">
        <w:rPr>
          <w:rFonts w:asciiTheme="minorHAnsi" w:eastAsia="Arial" w:hAnsiTheme="minorHAnsi" w:cstheme="minorHAnsi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uc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A83246">
        <w:rPr>
          <w:rFonts w:asciiTheme="minorHAnsi" w:eastAsia="Arial" w:hAnsiTheme="minorHAnsi" w:cstheme="minorHAnsi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eac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nspec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A83246">
        <w:rPr>
          <w:rFonts w:asciiTheme="minorHAnsi" w:eastAsia="Arial" w:hAnsiTheme="minorHAnsi" w:cstheme="minorHAnsi"/>
          <w:sz w:val="22"/>
          <w:szCs w:val="22"/>
        </w:rPr>
        <w:t>.</w:t>
      </w:r>
      <w:r w:rsidRPr="00A8324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uc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A83246">
        <w:rPr>
          <w:rFonts w:asciiTheme="minorHAnsi" w:eastAsia="Arial" w:hAnsiTheme="minorHAnsi" w:cstheme="minorHAnsi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egu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z w:val="22"/>
          <w:szCs w:val="22"/>
        </w:rPr>
        <w:t>y</w:t>
      </w:r>
      <w:r w:rsidRPr="00A83246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C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A83246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mm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ss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on</w:t>
      </w:r>
      <w:r w:rsidRPr="00A83246">
        <w:rPr>
          <w:rFonts w:asciiTheme="minorHAnsi" w:eastAsia="Arial" w:hAnsiTheme="minorHAnsi" w:cstheme="minorHAnsi"/>
          <w:w w:val="103"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324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3246">
        <w:rPr>
          <w:rFonts w:asciiTheme="minorHAnsi" w:eastAsia="Arial" w:hAnsiTheme="minorHAnsi" w:cstheme="minorHAnsi"/>
          <w:spacing w:val="2"/>
          <w:sz w:val="22"/>
          <w:szCs w:val="22"/>
        </w:rPr>
        <w:t>hesda</w:t>
      </w:r>
      <w:r w:rsidRPr="00A83246">
        <w:rPr>
          <w:rFonts w:asciiTheme="minorHAnsi" w:eastAsia="Arial" w:hAnsiTheme="minorHAnsi" w:cstheme="minorHAnsi"/>
          <w:sz w:val="22"/>
          <w:szCs w:val="22"/>
        </w:rPr>
        <w:t>,</w:t>
      </w:r>
      <w:r w:rsidRPr="00A83246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A83246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y</w:t>
      </w:r>
      <w:r w:rsidRPr="00A8324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A8324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and</w:t>
      </w:r>
      <w:r w:rsidRPr="00A83246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sectPr w:rsidR="00C8446B" w:rsidRPr="00A83246">
      <w:pgSz w:w="12240" w:h="15840"/>
      <w:pgMar w:top="960" w:right="820" w:bottom="280" w:left="620" w:header="758" w:footer="46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0FED1A" w14:textId="77777777" w:rsidR="000E46C6" w:rsidRDefault="000E46C6">
      <w:r>
        <w:separator/>
      </w:r>
    </w:p>
  </w:endnote>
  <w:endnote w:type="continuationSeparator" w:id="0">
    <w:p w14:paraId="753E7106" w14:textId="77777777" w:rsidR="000E46C6" w:rsidRDefault="000E4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566D0F" w14:textId="77777777" w:rsidR="00C8446B" w:rsidRDefault="000E46C6">
    <w:pPr>
      <w:spacing w:line="200" w:lineRule="exact"/>
    </w:pPr>
    <w:r>
      <w:pict w14:anchorId="6F36251B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76.85pt;margin-top:758pt;width:58.15pt;height:12.8pt;z-index:-251658240;mso-position-horizontal-relative:page;mso-position-vertical-relative:page" filled="f" stroked="f">
          <v:textbox inset="0,0,0,0">
            <w:txbxContent>
              <w:p w14:paraId="5C8EC97E" w14:textId="77777777" w:rsidR="00C8446B" w:rsidRDefault="000E46C6">
                <w:pPr>
                  <w:spacing w:line="240" w:lineRule="exact"/>
                  <w:ind w:left="20" w:right="-32"/>
                  <w:rPr>
                    <w:rFonts w:ascii="Arial" w:eastAsia="Arial" w:hAnsi="Arial" w:cs="Arial"/>
                    <w:sz w:val="22"/>
                    <w:szCs w:val="22"/>
                  </w:rPr>
                </w:pPr>
                <w:r>
                  <w:rPr>
                    <w:rFonts w:ascii="Arial" w:eastAsia="Arial" w:hAnsi="Arial" w:cs="Arial"/>
                    <w:color w:val="333399"/>
                    <w:spacing w:val="3"/>
                    <w:sz w:val="22"/>
                    <w:szCs w:val="22"/>
                  </w:rPr>
                  <w:t>P</w:t>
                </w:r>
                <w:r>
                  <w:rPr>
                    <w:rFonts w:ascii="Arial" w:eastAsia="Arial" w:hAnsi="Arial" w:cs="Arial"/>
                    <w:color w:val="333399"/>
                    <w:spacing w:val="2"/>
                    <w:sz w:val="22"/>
                    <w:szCs w:val="22"/>
                  </w:rPr>
                  <w:t>ag</w:t>
                </w:r>
                <w:r>
                  <w:rPr>
                    <w:rFonts w:ascii="Arial" w:eastAsia="Arial" w:hAnsi="Arial" w:cs="Arial"/>
                    <w:color w:val="333399"/>
                    <w:sz w:val="22"/>
                    <w:szCs w:val="22"/>
                  </w:rPr>
                  <w:t>e</w:t>
                </w:r>
                <w:r>
                  <w:rPr>
                    <w:rFonts w:ascii="Arial" w:eastAsia="Arial" w:hAnsi="Arial" w:cs="Arial"/>
                    <w:color w:val="333399"/>
                    <w:spacing w:val="12"/>
                    <w:sz w:val="22"/>
                    <w:szCs w:val="22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Arial" w:eastAsia="Arial" w:hAnsi="Arial" w:cs="Arial"/>
                    <w:color w:val="333399"/>
                    <w:sz w:val="22"/>
                    <w:szCs w:val="22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Arial" w:eastAsia="Arial" w:hAnsi="Arial" w:cs="Arial"/>
                    <w:color w:val="333399"/>
                    <w:spacing w:val="4"/>
                    <w:sz w:val="22"/>
                    <w:szCs w:val="22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333399"/>
                    <w:spacing w:val="2"/>
                    <w:sz w:val="22"/>
                    <w:szCs w:val="22"/>
                  </w:rPr>
                  <w:t>o</w:t>
                </w:r>
                <w:r>
                  <w:rPr>
                    <w:rFonts w:ascii="Arial" w:eastAsia="Arial" w:hAnsi="Arial" w:cs="Arial"/>
                    <w:color w:val="333399"/>
                    <w:sz w:val="22"/>
                    <w:szCs w:val="22"/>
                  </w:rPr>
                  <w:t>f</w:t>
                </w:r>
                <w:r>
                  <w:rPr>
                    <w:rFonts w:ascii="Arial" w:eastAsia="Arial" w:hAnsi="Arial" w:cs="Arial"/>
                    <w:color w:val="333399"/>
                    <w:spacing w:val="5"/>
                    <w:sz w:val="22"/>
                    <w:szCs w:val="22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333399"/>
                    <w:w w:val="102"/>
                    <w:sz w:val="22"/>
                    <w:szCs w:val="22"/>
                  </w:rPr>
                  <w:t>4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7BBE12" w14:textId="77777777" w:rsidR="000E46C6" w:rsidRDefault="000E46C6">
      <w:r>
        <w:separator/>
      </w:r>
    </w:p>
  </w:footnote>
  <w:footnote w:type="continuationSeparator" w:id="0">
    <w:p w14:paraId="6947333F" w14:textId="77777777" w:rsidR="000E46C6" w:rsidRDefault="000E46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D532E3" w14:textId="646C2153" w:rsidR="00C8446B" w:rsidRDefault="00C8446B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88387C"/>
    <w:multiLevelType w:val="multilevel"/>
    <w:tmpl w:val="50A6505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446B"/>
    <w:rsid w:val="000E46C6"/>
    <w:rsid w:val="00A83246"/>
    <w:rsid w:val="00C84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0816783"/>
  <w15:docId w15:val="{ABA497C1-FEF4-4693-BA7F-550B8F7BE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kohler173@aol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jkohler173@ao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kohler173@ao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1612</Words>
  <Characters>9195</Characters>
  <Application>Microsoft Office Word</Application>
  <DocSecurity>0</DocSecurity>
  <Lines>76</Lines>
  <Paragraphs>21</Paragraphs>
  <ScaleCrop>false</ScaleCrop>
  <Company/>
  <LinksUpToDate>false</LinksUpToDate>
  <CharactersWithSpaces>10786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2021-07-08T11:12:00Z</dcterms:created>
  <dcterms:modified xsi:type="dcterms:W3CDTF">2021-07-08T11:19:00Z</dcterms:modified>
</cp:coreProperties>
</file>